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F7" w:rsidRDefault="00F5676A" w:rsidP="006969F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119495" cy="8647448"/>
            <wp:effectExtent l="19050" t="0" r="0" b="0"/>
            <wp:docPr id="1" name="Рисунок 1" descr="D:\Documents\Коллективный договор 2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\Коллективный договор 202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47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5E4" w:rsidRDefault="00C065E4" w:rsidP="006969F7">
      <w:pPr>
        <w:jc w:val="center"/>
        <w:rPr>
          <w:b/>
        </w:rPr>
      </w:pPr>
    </w:p>
    <w:p w:rsidR="0096659C" w:rsidRDefault="0096659C" w:rsidP="006969F7">
      <w:pPr>
        <w:jc w:val="center"/>
        <w:rPr>
          <w:b/>
        </w:rPr>
      </w:pPr>
    </w:p>
    <w:p w:rsidR="009D0F3C" w:rsidRDefault="009D0F3C" w:rsidP="006969F7"/>
    <w:p w:rsidR="007748A3" w:rsidRDefault="007748A3" w:rsidP="009D0F3C">
      <w:pPr>
        <w:jc w:val="center"/>
        <w:rPr>
          <w:b/>
        </w:rPr>
      </w:pPr>
    </w:p>
    <w:p w:rsidR="007748A3" w:rsidRDefault="007748A3" w:rsidP="009D0F3C">
      <w:pPr>
        <w:jc w:val="center"/>
        <w:rPr>
          <w:b/>
        </w:rPr>
      </w:pPr>
    </w:p>
    <w:p w:rsidR="00B34077" w:rsidRDefault="00B34077" w:rsidP="009D0F3C">
      <w:pPr>
        <w:jc w:val="center"/>
        <w:rPr>
          <w:b/>
        </w:rPr>
      </w:pPr>
      <w:r>
        <w:rPr>
          <w:b/>
        </w:rPr>
        <w:t>ПРИМЕНЯЕМЫЕ  СОКРАЩЕНИЯ:</w:t>
      </w:r>
    </w:p>
    <w:p w:rsidR="00B34077" w:rsidRDefault="00B34077" w:rsidP="006969F7">
      <w:pPr>
        <w:rPr>
          <w:b/>
        </w:rPr>
      </w:pPr>
    </w:p>
    <w:p w:rsidR="00C065E4" w:rsidRPr="00133B7E" w:rsidRDefault="00B3407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ТК  РФ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33B7E">
        <w:rPr>
          <w:sz w:val="28"/>
          <w:szCs w:val="28"/>
        </w:rPr>
        <w:t xml:space="preserve">- Трудовой кодекс Российской Федерации </w:t>
      </w:r>
    </w:p>
    <w:p w:rsidR="00B34077" w:rsidRDefault="00C065E4" w:rsidP="00B34077">
      <w:pPr>
        <w:jc w:val="both"/>
        <w:rPr>
          <w:sz w:val="28"/>
          <w:szCs w:val="28"/>
        </w:rPr>
      </w:pPr>
      <w:r w:rsidRPr="00133B7E">
        <w:rPr>
          <w:sz w:val="28"/>
          <w:szCs w:val="28"/>
        </w:rPr>
        <w:t>Текст с изм. и доп. на</w:t>
      </w:r>
      <w:r w:rsidR="00B34077" w:rsidRPr="00133B7E">
        <w:rPr>
          <w:sz w:val="28"/>
          <w:szCs w:val="28"/>
        </w:rPr>
        <w:t xml:space="preserve"> 0</w:t>
      </w:r>
      <w:r w:rsidRPr="00133B7E">
        <w:rPr>
          <w:sz w:val="28"/>
          <w:szCs w:val="28"/>
        </w:rPr>
        <w:t>1</w:t>
      </w:r>
      <w:r w:rsidR="00B34077" w:rsidRPr="00133B7E">
        <w:rPr>
          <w:sz w:val="28"/>
          <w:szCs w:val="28"/>
        </w:rPr>
        <w:t>.0</w:t>
      </w:r>
      <w:r w:rsidR="00CB6941">
        <w:rPr>
          <w:sz w:val="28"/>
          <w:szCs w:val="28"/>
        </w:rPr>
        <w:t>5</w:t>
      </w:r>
      <w:r w:rsidR="00B34077" w:rsidRPr="00133B7E">
        <w:rPr>
          <w:sz w:val="28"/>
          <w:szCs w:val="28"/>
        </w:rPr>
        <w:t>.20</w:t>
      </w:r>
      <w:r w:rsidR="00133B7E">
        <w:rPr>
          <w:sz w:val="28"/>
          <w:szCs w:val="28"/>
        </w:rPr>
        <w:t>2</w:t>
      </w:r>
      <w:r w:rsidRPr="00133B7E">
        <w:rPr>
          <w:sz w:val="28"/>
          <w:szCs w:val="28"/>
        </w:rPr>
        <w:t>1</w:t>
      </w:r>
      <w:r w:rsidR="00B34077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B34077" w:rsidRDefault="00B34077" w:rsidP="006969F7">
      <w:pPr>
        <w:rPr>
          <w:sz w:val="28"/>
          <w:szCs w:val="28"/>
        </w:rPr>
      </w:pPr>
    </w:p>
    <w:p w:rsidR="00B34077" w:rsidRDefault="00B34077" w:rsidP="000F076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F076C">
        <w:rPr>
          <w:sz w:val="28"/>
          <w:szCs w:val="28"/>
        </w:rPr>
        <w:t>К</w:t>
      </w:r>
      <w:r>
        <w:rPr>
          <w:sz w:val="28"/>
          <w:szCs w:val="28"/>
        </w:rPr>
        <w:t>ОАП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- «Кодекс Российской Федерации об административных правонарушениях».</w:t>
      </w: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ФЗ РФ о профсоюзах – Федеральный Закон «О профессиональных союзах, их правах и гарантиях деятельности» от 12.01.1996 г. с дополнениями и изменениями.</w:t>
      </w: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B34077" w:rsidRDefault="00B34077" w:rsidP="00B34077">
      <w:pPr>
        <w:jc w:val="both"/>
        <w:rPr>
          <w:sz w:val="28"/>
          <w:szCs w:val="28"/>
        </w:rPr>
      </w:pPr>
    </w:p>
    <w:p w:rsidR="000F076C" w:rsidRDefault="000F076C" w:rsidP="00B34077">
      <w:pPr>
        <w:jc w:val="both"/>
        <w:rPr>
          <w:sz w:val="28"/>
          <w:szCs w:val="28"/>
        </w:rPr>
      </w:pPr>
    </w:p>
    <w:p w:rsidR="000F076C" w:rsidRDefault="000F076C" w:rsidP="00B34077">
      <w:pPr>
        <w:jc w:val="both"/>
        <w:rPr>
          <w:sz w:val="28"/>
          <w:szCs w:val="28"/>
        </w:rPr>
      </w:pPr>
    </w:p>
    <w:p w:rsidR="009D0F3C" w:rsidRDefault="00B3407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9D0F3C" w:rsidRDefault="009D0F3C" w:rsidP="00B34077">
      <w:pPr>
        <w:jc w:val="both"/>
        <w:rPr>
          <w:sz w:val="28"/>
          <w:szCs w:val="28"/>
        </w:rPr>
      </w:pPr>
    </w:p>
    <w:p w:rsidR="00B34077" w:rsidRPr="00506205" w:rsidRDefault="00B34077" w:rsidP="009D0F3C">
      <w:pPr>
        <w:jc w:val="center"/>
        <w:rPr>
          <w:b/>
          <w:sz w:val="28"/>
          <w:szCs w:val="28"/>
        </w:rPr>
      </w:pPr>
      <w:r w:rsidRPr="00FE4CBC">
        <w:rPr>
          <w:b/>
          <w:sz w:val="28"/>
          <w:szCs w:val="28"/>
          <w:lang w:val="en-US"/>
        </w:rPr>
        <w:t>I</w:t>
      </w:r>
      <w:r w:rsidRPr="00FE4CBC">
        <w:rPr>
          <w:b/>
          <w:sz w:val="28"/>
          <w:szCs w:val="28"/>
        </w:rPr>
        <w:t>.</w:t>
      </w:r>
      <w:r w:rsidRPr="00506205">
        <w:rPr>
          <w:b/>
          <w:sz w:val="28"/>
          <w:szCs w:val="28"/>
        </w:rPr>
        <w:t xml:space="preserve"> Общие положения</w:t>
      </w:r>
      <w:r w:rsidR="00506205">
        <w:rPr>
          <w:b/>
          <w:sz w:val="28"/>
          <w:szCs w:val="28"/>
        </w:rPr>
        <w:t>.</w:t>
      </w:r>
    </w:p>
    <w:p w:rsidR="001C3750" w:rsidRDefault="001C3750" w:rsidP="00B34077">
      <w:pPr>
        <w:jc w:val="both"/>
        <w:rPr>
          <w:sz w:val="28"/>
          <w:szCs w:val="28"/>
        </w:rPr>
      </w:pPr>
    </w:p>
    <w:p w:rsidR="001C3750" w:rsidRPr="005261C3" w:rsidRDefault="001B5E6D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Н</w:t>
      </w:r>
      <w:r w:rsidR="001C3750">
        <w:rPr>
          <w:sz w:val="28"/>
          <w:szCs w:val="28"/>
        </w:rPr>
        <w:t>астоящий коллективный договор заключен между работодателем и работниками в лице их представител</w:t>
      </w:r>
      <w:r w:rsidR="000D0F7B">
        <w:rPr>
          <w:sz w:val="28"/>
          <w:szCs w:val="28"/>
        </w:rPr>
        <w:t>ей</w:t>
      </w:r>
      <w:r w:rsidR="001C3750">
        <w:rPr>
          <w:sz w:val="28"/>
          <w:szCs w:val="28"/>
        </w:rPr>
        <w:t xml:space="preserve"> (ст. 40</w:t>
      </w:r>
      <w:r w:rsidR="00BF5E20">
        <w:rPr>
          <w:sz w:val="28"/>
          <w:szCs w:val="28"/>
        </w:rPr>
        <w:t xml:space="preserve"> </w:t>
      </w:r>
      <w:r w:rsidR="001C3750">
        <w:rPr>
          <w:sz w:val="28"/>
          <w:szCs w:val="28"/>
        </w:rPr>
        <w:t xml:space="preserve">ТК РФ) и является правовым актом, регулирующим социально-трудовые отношения в  </w:t>
      </w:r>
      <w:r w:rsidR="00B003FF">
        <w:rPr>
          <w:sz w:val="28"/>
          <w:szCs w:val="28"/>
        </w:rPr>
        <w:t>м</w:t>
      </w:r>
      <w:r w:rsidR="009D3F64">
        <w:rPr>
          <w:sz w:val="28"/>
          <w:szCs w:val="28"/>
        </w:rPr>
        <w:t>униципальном бюджетном дошкольном образовательном учреждении</w:t>
      </w:r>
      <w:r w:rsidR="00A71584">
        <w:rPr>
          <w:sz w:val="28"/>
          <w:szCs w:val="28"/>
        </w:rPr>
        <w:t xml:space="preserve"> «</w:t>
      </w:r>
      <w:r w:rsidR="00B003FF">
        <w:rPr>
          <w:sz w:val="28"/>
          <w:szCs w:val="28"/>
        </w:rPr>
        <w:t>Немдин</w:t>
      </w:r>
      <w:r w:rsidR="00A71584">
        <w:rPr>
          <w:sz w:val="28"/>
          <w:szCs w:val="28"/>
        </w:rPr>
        <w:t>ский детский сад «</w:t>
      </w:r>
      <w:r w:rsidR="00B003FF">
        <w:rPr>
          <w:sz w:val="28"/>
          <w:szCs w:val="28"/>
        </w:rPr>
        <w:t>Радуга</w:t>
      </w:r>
      <w:r w:rsidR="001F6588">
        <w:rPr>
          <w:sz w:val="28"/>
          <w:szCs w:val="28"/>
        </w:rPr>
        <w:t xml:space="preserve">» </w:t>
      </w:r>
      <w:r w:rsidR="009D3F64">
        <w:rPr>
          <w:sz w:val="28"/>
          <w:szCs w:val="28"/>
        </w:rPr>
        <w:t>(далее – МБДОУ «</w:t>
      </w:r>
      <w:r w:rsidR="00B003FF">
        <w:rPr>
          <w:sz w:val="28"/>
          <w:szCs w:val="28"/>
        </w:rPr>
        <w:t>Немдин</w:t>
      </w:r>
      <w:r w:rsidR="00A71584">
        <w:rPr>
          <w:sz w:val="28"/>
          <w:szCs w:val="28"/>
        </w:rPr>
        <w:t>ский</w:t>
      </w:r>
      <w:r w:rsidR="001F6588">
        <w:rPr>
          <w:sz w:val="28"/>
          <w:szCs w:val="28"/>
        </w:rPr>
        <w:t xml:space="preserve"> детский сад </w:t>
      </w:r>
      <w:r w:rsidR="00A71584">
        <w:rPr>
          <w:sz w:val="28"/>
          <w:szCs w:val="28"/>
        </w:rPr>
        <w:t>«</w:t>
      </w:r>
      <w:r w:rsidR="00B003FF">
        <w:rPr>
          <w:sz w:val="28"/>
          <w:szCs w:val="28"/>
        </w:rPr>
        <w:t>Радуга</w:t>
      </w:r>
      <w:r w:rsidR="009D3F64">
        <w:rPr>
          <w:sz w:val="28"/>
          <w:szCs w:val="28"/>
        </w:rPr>
        <w:t>»</w:t>
      </w:r>
      <w:r w:rsidR="003E581A">
        <w:rPr>
          <w:sz w:val="28"/>
          <w:szCs w:val="28"/>
        </w:rPr>
        <w:t>)</w:t>
      </w:r>
      <w:r w:rsidR="005261C3">
        <w:rPr>
          <w:sz w:val="28"/>
          <w:szCs w:val="28"/>
        </w:rPr>
        <w:t>.</w:t>
      </w:r>
    </w:p>
    <w:p w:rsidR="009D3F64" w:rsidRDefault="000D0F7B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К</w:t>
      </w:r>
      <w:r w:rsidR="001C3750" w:rsidRPr="001C3750">
        <w:rPr>
          <w:sz w:val="28"/>
          <w:szCs w:val="28"/>
        </w:rPr>
        <w:t>оллективный договор заключен в соответствии с Трудовым кодексом Р</w:t>
      </w:r>
      <w:r w:rsidR="001F6588">
        <w:rPr>
          <w:sz w:val="28"/>
          <w:szCs w:val="28"/>
        </w:rPr>
        <w:t xml:space="preserve">оссийской </w:t>
      </w:r>
      <w:r w:rsidR="001C3750" w:rsidRPr="001C3750">
        <w:rPr>
          <w:sz w:val="28"/>
          <w:szCs w:val="28"/>
        </w:rPr>
        <w:t>Ф</w:t>
      </w:r>
      <w:r w:rsidR="001F6588">
        <w:rPr>
          <w:sz w:val="28"/>
          <w:szCs w:val="28"/>
        </w:rPr>
        <w:t>едерации</w:t>
      </w:r>
      <w:r w:rsidR="001C3750">
        <w:rPr>
          <w:sz w:val="28"/>
          <w:szCs w:val="28"/>
        </w:rPr>
        <w:t xml:space="preserve"> (далее – ТК РФ), иными законодательными и нормативными правовыми актами с целью определения взаимных обязательств работников и работодателя по защите социально-трудовых прав и профессион</w:t>
      </w:r>
      <w:r w:rsidR="005261C3">
        <w:rPr>
          <w:sz w:val="28"/>
          <w:szCs w:val="28"/>
        </w:rPr>
        <w:t xml:space="preserve">альных интересов работников </w:t>
      </w:r>
      <w:r w:rsidR="001C3750">
        <w:rPr>
          <w:sz w:val="28"/>
          <w:szCs w:val="28"/>
        </w:rPr>
        <w:t>образовательного учреждения (далее – учреждения) и установлению дополнительных социально-экономических и профессиональных гарантий, льгот и преимущества для работников, а также по созданию более благоприятных условий труда по сравнению с установленными законами, иными нормативными правовыми актами, региональным и территориальным соглашениями</w:t>
      </w:r>
      <w:r w:rsidR="009D3F64">
        <w:rPr>
          <w:sz w:val="28"/>
          <w:szCs w:val="28"/>
        </w:rPr>
        <w:t>.</w:t>
      </w:r>
    </w:p>
    <w:p w:rsidR="006B7051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 Работодатель обязуется направить в семидневный срок подписанный сторонами коллективный договор с приложениями в государственное казенное учреждение Республики Марий Эл «Центр занятости населения Новоторъяльского района» для уведомительной регистрации.</w:t>
      </w:r>
    </w:p>
    <w:p w:rsidR="001C3750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="001C3750">
        <w:rPr>
          <w:sz w:val="28"/>
          <w:szCs w:val="28"/>
        </w:rPr>
        <w:t xml:space="preserve">. Сторонами коллективного договора </w:t>
      </w:r>
      <w:r w:rsidR="00E34BFB">
        <w:rPr>
          <w:sz w:val="28"/>
          <w:szCs w:val="28"/>
        </w:rPr>
        <w:t>являются</w:t>
      </w:r>
      <w:r w:rsidR="001C3750">
        <w:rPr>
          <w:sz w:val="28"/>
          <w:szCs w:val="28"/>
        </w:rPr>
        <w:t>:</w:t>
      </w:r>
    </w:p>
    <w:p w:rsidR="001C3750" w:rsidRDefault="001C375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работники </w:t>
      </w:r>
      <w:r w:rsidR="00E34BFB">
        <w:rPr>
          <w:sz w:val="28"/>
          <w:szCs w:val="28"/>
        </w:rPr>
        <w:t>образовательного</w:t>
      </w:r>
      <w:r>
        <w:rPr>
          <w:sz w:val="28"/>
          <w:szCs w:val="28"/>
        </w:rPr>
        <w:t xml:space="preserve"> учреждения</w:t>
      </w:r>
      <w:r w:rsidR="000D0F7B">
        <w:rPr>
          <w:sz w:val="28"/>
          <w:szCs w:val="28"/>
        </w:rPr>
        <w:t>,</w:t>
      </w:r>
      <w:r>
        <w:rPr>
          <w:sz w:val="28"/>
          <w:szCs w:val="28"/>
        </w:rPr>
        <w:t xml:space="preserve"> являющиеся членами профсоюз</w:t>
      </w:r>
      <w:r w:rsidR="00133B7E">
        <w:rPr>
          <w:sz w:val="28"/>
          <w:szCs w:val="28"/>
        </w:rPr>
        <w:t>ной организации</w:t>
      </w:r>
      <w:r>
        <w:rPr>
          <w:sz w:val="28"/>
          <w:szCs w:val="28"/>
        </w:rPr>
        <w:t>, в лице</w:t>
      </w:r>
      <w:r w:rsidR="000A192B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пр</w:t>
      </w:r>
      <w:r w:rsidR="000F076C">
        <w:rPr>
          <w:sz w:val="28"/>
          <w:szCs w:val="28"/>
        </w:rPr>
        <w:t>едседа</w:t>
      </w:r>
      <w:r>
        <w:rPr>
          <w:sz w:val="28"/>
          <w:szCs w:val="28"/>
        </w:rPr>
        <w:t xml:space="preserve">теля </w:t>
      </w:r>
      <w:r w:rsidR="001F6588">
        <w:rPr>
          <w:sz w:val="28"/>
          <w:szCs w:val="28"/>
        </w:rPr>
        <w:t>проф</w:t>
      </w:r>
      <w:r w:rsidR="00EF441D">
        <w:rPr>
          <w:sz w:val="28"/>
          <w:szCs w:val="28"/>
        </w:rPr>
        <w:t xml:space="preserve">союзного </w:t>
      </w:r>
      <w:r w:rsidR="001F6588">
        <w:rPr>
          <w:sz w:val="28"/>
          <w:szCs w:val="28"/>
        </w:rPr>
        <w:t>ком</w:t>
      </w:r>
      <w:r w:rsidR="00EF441D">
        <w:rPr>
          <w:sz w:val="28"/>
          <w:szCs w:val="28"/>
        </w:rPr>
        <w:t>итет</w:t>
      </w:r>
      <w:r w:rsidR="001F6588">
        <w:rPr>
          <w:sz w:val="28"/>
          <w:szCs w:val="28"/>
        </w:rPr>
        <w:t xml:space="preserve">а </w:t>
      </w:r>
      <w:r w:rsidRPr="00133B7E">
        <w:rPr>
          <w:sz w:val="28"/>
          <w:szCs w:val="28"/>
        </w:rPr>
        <w:t xml:space="preserve">первичной профсоюзной </w:t>
      </w:r>
      <w:r w:rsidR="00E34BFB" w:rsidRPr="00133B7E">
        <w:rPr>
          <w:sz w:val="28"/>
          <w:szCs w:val="28"/>
        </w:rPr>
        <w:t>организации</w:t>
      </w:r>
      <w:r w:rsidRPr="00133B7E">
        <w:rPr>
          <w:sz w:val="28"/>
          <w:szCs w:val="28"/>
        </w:rPr>
        <w:t xml:space="preserve"> </w:t>
      </w:r>
      <w:r w:rsidR="00B003FF">
        <w:rPr>
          <w:sz w:val="28"/>
          <w:szCs w:val="28"/>
        </w:rPr>
        <w:t>Чемековой Надежды Валерьевны</w:t>
      </w:r>
      <w:r>
        <w:rPr>
          <w:sz w:val="28"/>
          <w:szCs w:val="28"/>
        </w:rPr>
        <w:t>;</w:t>
      </w:r>
    </w:p>
    <w:p w:rsidR="000A192B" w:rsidRDefault="000A192B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работодатель в лице его представителя – заведующе</w:t>
      </w:r>
      <w:r w:rsidR="009D3F64">
        <w:rPr>
          <w:sz w:val="28"/>
          <w:szCs w:val="28"/>
        </w:rPr>
        <w:t>го</w:t>
      </w:r>
      <w:r>
        <w:rPr>
          <w:sz w:val="28"/>
          <w:szCs w:val="28"/>
        </w:rPr>
        <w:t xml:space="preserve"> МБДОУ </w:t>
      </w:r>
      <w:r w:rsidR="000F076C">
        <w:rPr>
          <w:sz w:val="28"/>
          <w:szCs w:val="28"/>
        </w:rPr>
        <w:t>«</w:t>
      </w:r>
      <w:r w:rsidR="00B003FF">
        <w:rPr>
          <w:sz w:val="28"/>
          <w:szCs w:val="28"/>
        </w:rPr>
        <w:t>Немдин</w:t>
      </w:r>
      <w:r w:rsidR="00F7115D">
        <w:rPr>
          <w:sz w:val="28"/>
          <w:szCs w:val="28"/>
        </w:rPr>
        <w:t xml:space="preserve">ский </w:t>
      </w:r>
      <w:r w:rsidR="00133B7E">
        <w:rPr>
          <w:sz w:val="28"/>
          <w:szCs w:val="28"/>
        </w:rPr>
        <w:t xml:space="preserve">детский сад  </w:t>
      </w:r>
      <w:r w:rsidR="00F7115D">
        <w:rPr>
          <w:sz w:val="28"/>
          <w:szCs w:val="28"/>
        </w:rPr>
        <w:t>«</w:t>
      </w:r>
      <w:r w:rsidR="00B003FF">
        <w:rPr>
          <w:sz w:val="28"/>
          <w:szCs w:val="28"/>
        </w:rPr>
        <w:t>Радуга</w:t>
      </w:r>
      <w:r w:rsidR="000F076C">
        <w:rPr>
          <w:sz w:val="28"/>
          <w:szCs w:val="28"/>
        </w:rPr>
        <w:t xml:space="preserve">» </w:t>
      </w:r>
      <w:r w:rsidR="00B003FF">
        <w:rPr>
          <w:sz w:val="28"/>
          <w:szCs w:val="28"/>
        </w:rPr>
        <w:t>Сидоркиной Эльвиры Валентиновны</w:t>
      </w:r>
      <w:r>
        <w:rPr>
          <w:sz w:val="28"/>
          <w:szCs w:val="28"/>
        </w:rPr>
        <w:t>;</w:t>
      </w:r>
    </w:p>
    <w:p w:rsidR="001C3750" w:rsidRDefault="00DB479D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р</w:t>
      </w:r>
      <w:r w:rsidR="001C3750">
        <w:rPr>
          <w:sz w:val="28"/>
          <w:szCs w:val="28"/>
        </w:rPr>
        <w:t xml:space="preserve">аботники, не являющиеся членами </w:t>
      </w:r>
      <w:r w:rsidR="00133B7E">
        <w:rPr>
          <w:sz w:val="28"/>
          <w:szCs w:val="28"/>
        </w:rPr>
        <w:t>профсоюзной</w:t>
      </w:r>
      <w:r w:rsidR="00585956">
        <w:rPr>
          <w:sz w:val="28"/>
          <w:szCs w:val="28"/>
        </w:rPr>
        <w:t xml:space="preserve"> </w:t>
      </w:r>
      <w:r w:rsidR="00133B7E">
        <w:rPr>
          <w:sz w:val="28"/>
          <w:szCs w:val="28"/>
        </w:rPr>
        <w:t>организации</w:t>
      </w:r>
      <w:r w:rsidR="001C3750">
        <w:rPr>
          <w:sz w:val="28"/>
          <w:szCs w:val="28"/>
        </w:rPr>
        <w:t>, могут уполномочить проф</w:t>
      </w:r>
      <w:r w:rsidR="00585956">
        <w:rPr>
          <w:sz w:val="28"/>
          <w:szCs w:val="28"/>
        </w:rPr>
        <w:t>союзный комитет</w:t>
      </w:r>
      <w:r w:rsidR="001F6588">
        <w:rPr>
          <w:sz w:val="28"/>
          <w:szCs w:val="28"/>
        </w:rPr>
        <w:t xml:space="preserve">  или </w:t>
      </w:r>
      <w:r w:rsidR="00133B7E">
        <w:rPr>
          <w:sz w:val="28"/>
          <w:szCs w:val="28"/>
        </w:rPr>
        <w:t xml:space="preserve">председателя </w:t>
      </w:r>
      <w:r w:rsidR="00EF441D">
        <w:rPr>
          <w:sz w:val="28"/>
          <w:szCs w:val="28"/>
        </w:rPr>
        <w:t xml:space="preserve">профсоюзного комитета </w:t>
      </w:r>
      <w:r w:rsidR="00133B7E">
        <w:rPr>
          <w:sz w:val="28"/>
          <w:szCs w:val="28"/>
        </w:rPr>
        <w:t>первичной профсоюзной организации</w:t>
      </w:r>
      <w:r w:rsidR="001F6588">
        <w:rPr>
          <w:sz w:val="28"/>
          <w:szCs w:val="28"/>
        </w:rPr>
        <w:t xml:space="preserve"> </w:t>
      </w:r>
      <w:r w:rsidR="001C3750">
        <w:rPr>
          <w:sz w:val="28"/>
          <w:szCs w:val="28"/>
        </w:rPr>
        <w:t>представлять их интересы во взаимоотношениях с работодателем по вопросам индивидуальных трудовых отношений и непосредственно</w:t>
      </w:r>
      <w:r w:rsidR="00E34BFB">
        <w:rPr>
          <w:sz w:val="28"/>
          <w:szCs w:val="28"/>
        </w:rPr>
        <w:t xml:space="preserve"> связанных с ними отношений на условиях, установленных </w:t>
      </w:r>
      <w:r w:rsidR="00585956">
        <w:rPr>
          <w:sz w:val="28"/>
          <w:szCs w:val="28"/>
        </w:rPr>
        <w:t>данным профсоюзным комитетом</w:t>
      </w:r>
      <w:r w:rsidR="000A192B">
        <w:rPr>
          <w:sz w:val="28"/>
          <w:szCs w:val="28"/>
        </w:rPr>
        <w:t>.</w:t>
      </w:r>
    </w:p>
    <w:p w:rsidR="00615137" w:rsidRDefault="00E34BFB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15137">
        <w:rPr>
          <w:sz w:val="28"/>
          <w:szCs w:val="28"/>
        </w:rPr>
        <w:t xml:space="preserve">Работодатель и </w:t>
      </w:r>
      <w:r w:rsidR="001F6588">
        <w:rPr>
          <w:sz w:val="28"/>
          <w:szCs w:val="28"/>
        </w:rPr>
        <w:t>профсоюзный комитет</w:t>
      </w:r>
      <w:r w:rsidR="00615137">
        <w:rPr>
          <w:sz w:val="28"/>
          <w:szCs w:val="28"/>
        </w:rPr>
        <w:t xml:space="preserve"> строят свои взаимоотношения на принципах социального партнерства, сотрудничества, уважения взаимных интересов и в соответствии с Конституцией Р</w:t>
      </w:r>
      <w:r w:rsidR="00133B7E">
        <w:rPr>
          <w:sz w:val="28"/>
          <w:szCs w:val="28"/>
        </w:rPr>
        <w:t xml:space="preserve">оссийской </w:t>
      </w:r>
      <w:r w:rsidR="00615137">
        <w:rPr>
          <w:sz w:val="28"/>
          <w:szCs w:val="28"/>
        </w:rPr>
        <w:t>Ф</w:t>
      </w:r>
      <w:r w:rsidR="00133B7E">
        <w:rPr>
          <w:sz w:val="28"/>
          <w:szCs w:val="28"/>
        </w:rPr>
        <w:t>едерации</w:t>
      </w:r>
      <w:r w:rsidR="00615137">
        <w:rPr>
          <w:sz w:val="28"/>
          <w:szCs w:val="28"/>
        </w:rPr>
        <w:t>, Конституцией Ре</w:t>
      </w:r>
      <w:r w:rsidR="00A95AA0">
        <w:rPr>
          <w:sz w:val="28"/>
          <w:szCs w:val="28"/>
        </w:rPr>
        <w:t xml:space="preserve">спублики Марий Эл, ТК РФ, ФЗ РФ  </w:t>
      </w:r>
      <w:r w:rsidR="00615137">
        <w:rPr>
          <w:sz w:val="28"/>
          <w:szCs w:val="28"/>
        </w:rPr>
        <w:t>О проф</w:t>
      </w:r>
      <w:r w:rsidR="00A95AA0">
        <w:rPr>
          <w:sz w:val="28"/>
          <w:szCs w:val="28"/>
        </w:rPr>
        <w:t xml:space="preserve">союзах </w:t>
      </w:r>
      <w:r w:rsidR="00615137">
        <w:rPr>
          <w:sz w:val="28"/>
          <w:szCs w:val="28"/>
        </w:rPr>
        <w:t>и другими законодательными актами.</w:t>
      </w:r>
    </w:p>
    <w:p w:rsidR="00615137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</w:t>
      </w:r>
      <w:r w:rsidR="00615137">
        <w:rPr>
          <w:sz w:val="28"/>
          <w:szCs w:val="28"/>
        </w:rPr>
        <w:t>. Коллективный договор вступает в силу со дня подписания его сторонами</w:t>
      </w:r>
      <w:r w:rsidR="000F076C">
        <w:rPr>
          <w:sz w:val="28"/>
          <w:szCs w:val="28"/>
        </w:rPr>
        <w:t>,</w:t>
      </w:r>
      <w:r w:rsidR="00615137">
        <w:rPr>
          <w:sz w:val="28"/>
          <w:szCs w:val="28"/>
        </w:rPr>
        <w:t xml:space="preserve"> </w:t>
      </w:r>
      <w:r w:rsidR="000F076C">
        <w:rPr>
          <w:sz w:val="28"/>
          <w:szCs w:val="28"/>
        </w:rPr>
        <w:t>заключен на  20</w:t>
      </w:r>
      <w:r w:rsidR="00133B7E">
        <w:rPr>
          <w:sz w:val="28"/>
          <w:szCs w:val="28"/>
        </w:rPr>
        <w:t>2</w:t>
      </w:r>
      <w:r w:rsidR="002477DA">
        <w:rPr>
          <w:sz w:val="28"/>
          <w:szCs w:val="28"/>
        </w:rPr>
        <w:t>3-2026</w:t>
      </w:r>
      <w:r w:rsidR="000F076C">
        <w:rPr>
          <w:sz w:val="28"/>
          <w:szCs w:val="28"/>
        </w:rPr>
        <w:t xml:space="preserve"> годы</w:t>
      </w:r>
      <w:r w:rsidR="00615137">
        <w:rPr>
          <w:sz w:val="28"/>
          <w:szCs w:val="28"/>
        </w:rPr>
        <w:t>.</w:t>
      </w:r>
    </w:p>
    <w:p w:rsidR="00615137" w:rsidRDefault="0061513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6B7051">
        <w:rPr>
          <w:sz w:val="28"/>
          <w:szCs w:val="28"/>
        </w:rPr>
        <w:t>6</w:t>
      </w:r>
      <w:r>
        <w:rPr>
          <w:sz w:val="28"/>
          <w:szCs w:val="28"/>
        </w:rPr>
        <w:t>. Действие настоящего коллективного договора распространяется на всех работников учреждения.</w:t>
      </w:r>
    </w:p>
    <w:p w:rsidR="00615137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1.7</w:t>
      </w:r>
      <w:r w:rsidR="00615137">
        <w:rPr>
          <w:sz w:val="28"/>
          <w:szCs w:val="28"/>
        </w:rPr>
        <w:t xml:space="preserve">. Стороны договорились, что текст коллективного договора должен быть доведен работодателем до сведения работников в течение </w:t>
      </w:r>
      <w:r w:rsidR="005261C3">
        <w:rPr>
          <w:sz w:val="28"/>
          <w:szCs w:val="28"/>
        </w:rPr>
        <w:t>3</w:t>
      </w:r>
      <w:r w:rsidR="00615137">
        <w:rPr>
          <w:sz w:val="28"/>
          <w:szCs w:val="28"/>
        </w:rPr>
        <w:t xml:space="preserve"> дней после его подписания.</w:t>
      </w:r>
    </w:p>
    <w:p w:rsidR="00F713A1" w:rsidRDefault="0061513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Проф</w:t>
      </w:r>
      <w:r w:rsidR="0042597F">
        <w:rPr>
          <w:sz w:val="28"/>
          <w:szCs w:val="28"/>
        </w:rPr>
        <w:t xml:space="preserve">союзный </w:t>
      </w:r>
      <w:r>
        <w:rPr>
          <w:sz w:val="28"/>
          <w:szCs w:val="28"/>
        </w:rPr>
        <w:t>ком</w:t>
      </w:r>
      <w:r w:rsidR="0042597F">
        <w:rPr>
          <w:sz w:val="28"/>
          <w:szCs w:val="28"/>
        </w:rPr>
        <w:t>итет</w:t>
      </w:r>
      <w:r>
        <w:rPr>
          <w:sz w:val="28"/>
          <w:szCs w:val="28"/>
        </w:rPr>
        <w:t xml:space="preserve"> обязуется разъяснять работникам положение коллективного договора, содействовать его реализации.</w:t>
      </w:r>
    </w:p>
    <w:p w:rsidR="00615137" w:rsidRDefault="00F713A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15137">
        <w:rPr>
          <w:sz w:val="28"/>
          <w:szCs w:val="28"/>
        </w:rPr>
        <w:t>1.</w:t>
      </w:r>
      <w:r w:rsidR="006B7051">
        <w:rPr>
          <w:sz w:val="28"/>
          <w:szCs w:val="28"/>
        </w:rPr>
        <w:t>8</w:t>
      </w:r>
      <w:r w:rsidR="00615137">
        <w:rPr>
          <w:sz w:val="28"/>
          <w:szCs w:val="28"/>
        </w:rPr>
        <w:t>. Коллективный договор сохраняет свое действие в случае изменения наименования учреждения, расторжения трудового договора с руководителем учреждения, реорганизации учреждения в форме преобразования.</w:t>
      </w:r>
    </w:p>
    <w:p w:rsidR="00615137" w:rsidRDefault="0061513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6B7051">
        <w:rPr>
          <w:sz w:val="28"/>
          <w:szCs w:val="28"/>
        </w:rPr>
        <w:t>9</w:t>
      </w:r>
      <w:r>
        <w:rPr>
          <w:sz w:val="28"/>
          <w:szCs w:val="28"/>
        </w:rPr>
        <w:t xml:space="preserve">. При </w:t>
      </w:r>
      <w:r w:rsidR="000D0F7B">
        <w:rPr>
          <w:sz w:val="28"/>
          <w:szCs w:val="28"/>
        </w:rPr>
        <w:t>ре</w:t>
      </w:r>
      <w:r>
        <w:rPr>
          <w:sz w:val="28"/>
          <w:szCs w:val="28"/>
        </w:rPr>
        <w:t>организации (слияни</w:t>
      </w:r>
      <w:r w:rsidR="00C17D7E">
        <w:rPr>
          <w:sz w:val="28"/>
          <w:szCs w:val="28"/>
        </w:rPr>
        <w:t>е</w:t>
      </w:r>
      <w:r>
        <w:rPr>
          <w:sz w:val="28"/>
          <w:szCs w:val="28"/>
        </w:rPr>
        <w:t>, присоединени</w:t>
      </w:r>
      <w:r w:rsidR="00C17D7E">
        <w:rPr>
          <w:sz w:val="28"/>
          <w:szCs w:val="28"/>
        </w:rPr>
        <w:t>е</w:t>
      </w:r>
      <w:r>
        <w:rPr>
          <w:sz w:val="28"/>
          <w:szCs w:val="28"/>
        </w:rPr>
        <w:t>, разделени</w:t>
      </w:r>
      <w:r w:rsidR="00C17D7E">
        <w:rPr>
          <w:sz w:val="28"/>
          <w:szCs w:val="28"/>
        </w:rPr>
        <w:t>е</w:t>
      </w:r>
      <w:r>
        <w:rPr>
          <w:sz w:val="28"/>
          <w:szCs w:val="28"/>
        </w:rPr>
        <w:t>, выделени</w:t>
      </w:r>
      <w:r w:rsidR="00C17D7E">
        <w:rPr>
          <w:sz w:val="28"/>
          <w:szCs w:val="28"/>
        </w:rPr>
        <w:t>е</w:t>
      </w:r>
      <w:r>
        <w:rPr>
          <w:sz w:val="28"/>
          <w:szCs w:val="28"/>
        </w:rPr>
        <w:t>) учреждения коллективн</w:t>
      </w:r>
      <w:r w:rsidR="000D0F7B">
        <w:rPr>
          <w:sz w:val="28"/>
          <w:szCs w:val="28"/>
        </w:rPr>
        <w:t>ый</w:t>
      </w:r>
      <w:r>
        <w:rPr>
          <w:sz w:val="28"/>
          <w:szCs w:val="28"/>
        </w:rPr>
        <w:t xml:space="preserve"> договор сохраняет свое действие в течение всего срока реорганизации.</w:t>
      </w:r>
    </w:p>
    <w:p w:rsidR="00EC7500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1.10</w:t>
      </w:r>
      <w:r w:rsidR="00EC7500">
        <w:rPr>
          <w:sz w:val="28"/>
          <w:szCs w:val="28"/>
        </w:rPr>
        <w:t>. При смене формы собственности учреждения коллективный договор сохраняет свое действие в течение трех месяцев со дня перехода прав собственности.</w:t>
      </w:r>
    </w:p>
    <w:p w:rsidR="00EC7500" w:rsidRDefault="00EC750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этом любая из сторон имеет право направить другой стор</w:t>
      </w:r>
      <w:r w:rsidR="000D0F7B">
        <w:rPr>
          <w:sz w:val="28"/>
          <w:szCs w:val="28"/>
        </w:rPr>
        <w:t>оне предложения о заключении н</w:t>
      </w:r>
      <w:r>
        <w:rPr>
          <w:sz w:val="28"/>
          <w:szCs w:val="28"/>
        </w:rPr>
        <w:t>ового коллективного договора или продлении действия прежнего на срок до трех лет.</w:t>
      </w:r>
    </w:p>
    <w:p w:rsidR="00EC7500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1.11</w:t>
      </w:r>
      <w:r w:rsidR="00EC7500">
        <w:rPr>
          <w:sz w:val="28"/>
          <w:szCs w:val="28"/>
        </w:rPr>
        <w:t>. При ликвидации учреждения коллективный договор сохраняет свое действие в течение всего срока проведения ликвидации.</w:t>
      </w:r>
    </w:p>
    <w:p w:rsidR="00EC7500" w:rsidRDefault="00EC750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6B7051">
        <w:rPr>
          <w:sz w:val="28"/>
          <w:szCs w:val="28"/>
        </w:rPr>
        <w:t>2</w:t>
      </w:r>
      <w:r>
        <w:rPr>
          <w:sz w:val="28"/>
          <w:szCs w:val="28"/>
        </w:rPr>
        <w:t>. Стороны по договоренности имеют право продлить действие коллективного договора на срок не более трех лет.</w:t>
      </w:r>
    </w:p>
    <w:p w:rsidR="00EC7500" w:rsidRDefault="00EC750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течение срока действия коллективного договора стороны вправе вносить в него дополнения и изменения на основе взаимной договоренности.</w:t>
      </w:r>
    </w:p>
    <w:p w:rsidR="00EC7500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1.13</w:t>
      </w:r>
      <w:r w:rsidR="00EC7500">
        <w:rPr>
          <w:sz w:val="28"/>
          <w:szCs w:val="28"/>
        </w:rPr>
        <w:t>.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обязательств.</w:t>
      </w:r>
    </w:p>
    <w:p w:rsidR="00EC7500" w:rsidRDefault="006B7051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1.14</w:t>
      </w:r>
      <w:r w:rsidR="00EC7500">
        <w:rPr>
          <w:sz w:val="28"/>
          <w:szCs w:val="28"/>
        </w:rPr>
        <w:t>. Пересмотр обязательств настоящего договора не может приводить к снижению  уровня социально-экономического положения работников учреждения.</w:t>
      </w:r>
    </w:p>
    <w:p w:rsidR="00EC7500" w:rsidRDefault="00EC750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6B7051">
        <w:rPr>
          <w:sz w:val="28"/>
          <w:szCs w:val="28"/>
        </w:rPr>
        <w:t>5</w:t>
      </w:r>
      <w:r>
        <w:rPr>
          <w:sz w:val="28"/>
          <w:szCs w:val="28"/>
        </w:rPr>
        <w:t>. Все спорные вопросы по толкованию и реализации положений коллективного договора решаются сторонами.</w:t>
      </w:r>
    </w:p>
    <w:p w:rsidR="00EC7500" w:rsidRDefault="00EC750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не</w:t>
      </w:r>
      <w:r w:rsidR="009D0F3C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достижении согласия между сторонами по отдельным положениям проекта коллективного договора в течение трех месяцев со дня начала коллективных переговоров стороны должны подписать коллективный договор в согласованных условиях с одновременным составлением протокола разногласий (ст. 40 ТК РФ).</w:t>
      </w:r>
    </w:p>
    <w:p w:rsidR="00EC7500" w:rsidRDefault="00EC7500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Неурегулированные разногласия могут быть предметом дальнейших коллективных переговоров (ч.</w:t>
      </w:r>
      <w:r w:rsidRPr="00EC750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ст. 40 ТК РФ).</w:t>
      </w:r>
    </w:p>
    <w:p w:rsidR="00D66278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66278">
        <w:rPr>
          <w:sz w:val="28"/>
          <w:szCs w:val="28"/>
        </w:rPr>
        <w:t>1.1</w:t>
      </w:r>
      <w:r w:rsidR="006B7051">
        <w:rPr>
          <w:sz w:val="28"/>
          <w:szCs w:val="28"/>
        </w:rPr>
        <w:t>6</w:t>
      </w:r>
      <w:r w:rsidR="00D66278">
        <w:rPr>
          <w:sz w:val="28"/>
          <w:szCs w:val="28"/>
        </w:rPr>
        <w:t>.</w:t>
      </w:r>
      <w:r w:rsidR="00ED2481">
        <w:rPr>
          <w:sz w:val="28"/>
          <w:szCs w:val="28"/>
        </w:rPr>
        <w:t>Локальные нормативные акты, содержащие нормы трудового права, работодатель принимает по согласованию с первичной профсоюзной организацией.</w:t>
      </w:r>
    </w:p>
    <w:p w:rsidR="00ED2481" w:rsidRDefault="00ED2481" w:rsidP="00ED24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Работодатель при согласовании с профсоюзной организацией локальных нормативных правовых актов  в случаях, предусмотренных законодательством и коллективным договором, направляет проект локального нормативного акта и обоснование к нему профсоюзной организации для согласования.</w:t>
      </w:r>
    </w:p>
    <w:p w:rsidR="00ED2481" w:rsidRDefault="00ED2481" w:rsidP="00ED24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Профсоюзная организация не позднее  пяти рабочих дней со дня получения проекта указанного локального нормативного акта принимает решение о согласовании или о несогласии с проектом данного акта.</w:t>
      </w:r>
    </w:p>
    <w:p w:rsidR="00ED2481" w:rsidRDefault="00ED2481" w:rsidP="00ED24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 если профсоюзная организация отказала в согласовании локального нормативного акта, либо содержит предложения по его совершенствованию, работодатель может согласиться с ним либо обязан в течение трех дней после получения мотивированного решения провести консультации с профсоюзным комитетом в целях достижения взаимоприемлемого решения.</w:t>
      </w:r>
    </w:p>
    <w:p w:rsidR="00273D81" w:rsidRDefault="00ED2481" w:rsidP="00ED24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не достижении согласия, возникшие разногласия оформляются протоколом, после чего работодатель принимает</w:t>
      </w:r>
      <w:r w:rsidR="00273D81">
        <w:rPr>
          <w:sz w:val="28"/>
          <w:szCs w:val="28"/>
        </w:rPr>
        <w:t xml:space="preserve"> локальный нормативный акт на тех условиях, которые были согласованы, либо продолжает консультации.</w:t>
      </w:r>
    </w:p>
    <w:p w:rsidR="00ED2481" w:rsidRDefault="00273D81" w:rsidP="00ED24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 согласования с профсоюзным комитетом данный локальный нормативный  акт не может быть принят. </w:t>
      </w:r>
      <w:r w:rsidR="00ED2481">
        <w:rPr>
          <w:sz w:val="28"/>
          <w:szCs w:val="28"/>
        </w:rPr>
        <w:t xml:space="preserve">   </w:t>
      </w:r>
    </w:p>
    <w:p w:rsidR="00A740D7" w:rsidRDefault="00273D81" w:rsidP="00D662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6B7051">
        <w:rPr>
          <w:sz w:val="28"/>
          <w:szCs w:val="28"/>
        </w:rPr>
        <w:t>7</w:t>
      </w:r>
      <w:r w:rsidR="00A740D7">
        <w:rPr>
          <w:sz w:val="28"/>
          <w:szCs w:val="28"/>
        </w:rPr>
        <w:t xml:space="preserve">. Перечень локальных нормативных актов, содержащих нормы трудового права, при принятии которых работодатель учитывает мнение </w:t>
      </w:r>
      <w:r w:rsidR="00585956" w:rsidRPr="00133B7E">
        <w:rPr>
          <w:sz w:val="28"/>
          <w:szCs w:val="28"/>
        </w:rPr>
        <w:t>профсоюзного комитета</w:t>
      </w:r>
      <w:r w:rsidR="00A95AA0">
        <w:rPr>
          <w:sz w:val="28"/>
          <w:szCs w:val="28"/>
        </w:rPr>
        <w:t xml:space="preserve"> (принимает по согласованию) </w:t>
      </w:r>
      <w:r w:rsidR="00585956">
        <w:rPr>
          <w:color w:val="008000"/>
          <w:sz w:val="28"/>
          <w:szCs w:val="28"/>
        </w:rPr>
        <w:t xml:space="preserve"> </w:t>
      </w:r>
      <w:r w:rsidR="00A740D7">
        <w:rPr>
          <w:sz w:val="28"/>
          <w:szCs w:val="28"/>
        </w:rPr>
        <w:t>в соотве</w:t>
      </w:r>
      <w:r w:rsidR="001F6588">
        <w:rPr>
          <w:sz w:val="28"/>
          <w:szCs w:val="28"/>
        </w:rPr>
        <w:t>тствии ст. 372 ТК</w:t>
      </w:r>
      <w:r w:rsidR="00A740D7">
        <w:rPr>
          <w:sz w:val="28"/>
          <w:szCs w:val="28"/>
        </w:rPr>
        <w:t xml:space="preserve"> РФ:</w:t>
      </w:r>
    </w:p>
    <w:p w:rsidR="000A192B" w:rsidRDefault="0049045F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Устав дошкольного учреждения</w:t>
      </w:r>
      <w:r w:rsidR="000A192B">
        <w:rPr>
          <w:sz w:val="28"/>
          <w:szCs w:val="28"/>
        </w:rPr>
        <w:t>.</w:t>
      </w:r>
    </w:p>
    <w:p w:rsidR="00A740D7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A192B">
        <w:rPr>
          <w:sz w:val="28"/>
          <w:szCs w:val="28"/>
        </w:rPr>
        <w:t>2</w:t>
      </w:r>
      <w:r>
        <w:rPr>
          <w:sz w:val="28"/>
          <w:szCs w:val="28"/>
        </w:rPr>
        <w:t>. Правила внутреннего</w:t>
      </w:r>
      <w:r w:rsidR="001F6588">
        <w:rPr>
          <w:sz w:val="28"/>
          <w:szCs w:val="28"/>
        </w:rPr>
        <w:t xml:space="preserve"> </w:t>
      </w:r>
      <w:r w:rsidR="00881116">
        <w:rPr>
          <w:sz w:val="28"/>
          <w:szCs w:val="28"/>
        </w:rPr>
        <w:t>трудового распорядка МБДОУ «</w:t>
      </w:r>
      <w:r w:rsidR="00006EC5">
        <w:rPr>
          <w:sz w:val="28"/>
          <w:szCs w:val="28"/>
        </w:rPr>
        <w:t>Немдин</w:t>
      </w:r>
      <w:r w:rsidR="00881116">
        <w:rPr>
          <w:sz w:val="28"/>
          <w:szCs w:val="28"/>
        </w:rPr>
        <w:t>ский  детский сад «</w:t>
      </w:r>
      <w:r w:rsidR="00006EC5">
        <w:rPr>
          <w:sz w:val="28"/>
          <w:szCs w:val="28"/>
        </w:rPr>
        <w:t>Радуга</w:t>
      </w:r>
      <w:r w:rsidR="001F658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E581A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A192B">
        <w:rPr>
          <w:sz w:val="28"/>
          <w:szCs w:val="28"/>
        </w:rPr>
        <w:t>3</w:t>
      </w:r>
      <w:r>
        <w:rPr>
          <w:sz w:val="28"/>
          <w:szCs w:val="28"/>
        </w:rPr>
        <w:t>. Положение о</w:t>
      </w:r>
      <w:r w:rsidR="0049045F">
        <w:rPr>
          <w:sz w:val="28"/>
          <w:szCs w:val="28"/>
        </w:rPr>
        <w:t xml:space="preserve"> новой системе оплаты </w:t>
      </w:r>
      <w:r>
        <w:rPr>
          <w:sz w:val="28"/>
          <w:szCs w:val="28"/>
        </w:rPr>
        <w:t>труда работников</w:t>
      </w:r>
      <w:r w:rsidR="00006EC5">
        <w:rPr>
          <w:sz w:val="28"/>
          <w:szCs w:val="28"/>
        </w:rPr>
        <w:t xml:space="preserve"> м</w:t>
      </w:r>
      <w:r w:rsidR="0049045F">
        <w:rPr>
          <w:sz w:val="28"/>
          <w:szCs w:val="28"/>
        </w:rPr>
        <w:t>униципального бюджетного дошкольного образовательного учреждения</w:t>
      </w:r>
      <w:r w:rsidR="00006EC5" w:rsidRPr="00006EC5">
        <w:rPr>
          <w:sz w:val="28"/>
          <w:szCs w:val="28"/>
        </w:rPr>
        <w:t xml:space="preserve"> </w:t>
      </w:r>
      <w:r w:rsidR="00006EC5">
        <w:rPr>
          <w:sz w:val="28"/>
          <w:szCs w:val="28"/>
        </w:rPr>
        <w:t>МБДОУ «Немдинский  детский сад «Радуга»</w:t>
      </w:r>
      <w:r w:rsidR="003D031C">
        <w:rPr>
          <w:sz w:val="28"/>
          <w:szCs w:val="28"/>
        </w:rPr>
        <w:t>;</w:t>
      </w:r>
    </w:p>
    <w:p w:rsidR="00A740D7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581A">
        <w:rPr>
          <w:sz w:val="28"/>
          <w:szCs w:val="28"/>
        </w:rPr>
        <w:t>4</w:t>
      </w:r>
      <w:r>
        <w:rPr>
          <w:sz w:val="28"/>
          <w:szCs w:val="28"/>
        </w:rPr>
        <w:t>. Соглашение по охране труда;</w:t>
      </w:r>
    </w:p>
    <w:p w:rsidR="00A740D7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581A">
        <w:rPr>
          <w:sz w:val="28"/>
          <w:szCs w:val="28"/>
        </w:rPr>
        <w:t>5</w:t>
      </w:r>
      <w:r>
        <w:rPr>
          <w:sz w:val="28"/>
          <w:szCs w:val="28"/>
        </w:rPr>
        <w:t>. Нормы бесплатной выдачи работникам специальной одежды, специальной обуви и других средств индивидуальной защиты;</w:t>
      </w:r>
    </w:p>
    <w:p w:rsidR="00A740D7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581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EF441D">
        <w:rPr>
          <w:sz w:val="28"/>
          <w:szCs w:val="28"/>
        </w:rPr>
        <w:t>Нормы бесплатной выдачи р</w:t>
      </w:r>
      <w:r>
        <w:rPr>
          <w:sz w:val="28"/>
          <w:szCs w:val="28"/>
        </w:rPr>
        <w:t>а</w:t>
      </w:r>
      <w:r w:rsidR="00EF441D">
        <w:rPr>
          <w:sz w:val="28"/>
          <w:szCs w:val="28"/>
        </w:rPr>
        <w:t xml:space="preserve">ботникам смывающих и (или) </w:t>
      </w:r>
      <w:r>
        <w:rPr>
          <w:sz w:val="28"/>
          <w:szCs w:val="28"/>
        </w:rPr>
        <w:t xml:space="preserve"> обезвреживающи</w:t>
      </w:r>
      <w:r w:rsidR="00EF441D">
        <w:rPr>
          <w:sz w:val="28"/>
          <w:szCs w:val="28"/>
        </w:rPr>
        <w:t>х</w:t>
      </w:r>
      <w:r>
        <w:rPr>
          <w:sz w:val="28"/>
          <w:szCs w:val="28"/>
        </w:rPr>
        <w:t xml:space="preserve"> средств;</w:t>
      </w:r>
    </w:p>
    <w:p w:rsidR="00A740D7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581A">
        <w:rPr>
          <w:sz w:val="28"/>
          <w:szCs w:val="28"/>
        </w:rPr>
        <w:t>7</w:t>
      </w:r>
      <w:r>
        <w:rPr>
          <w:sz w:val="28"/>
          <w:szCs w:val="28"/>
        </w:rPr>
        <w:t>. Перечень</w:t>
      </w:r>
      <w:r w:rsidR="00A95AA0">
        <w:rPr>
          <w:sz w:val="28"/>
          <w:szCs w:val="28"/>
        </w:rPr>
        <w:t xml:space="preserve"> профессий работников, которым производится дополнительная оплата труда за работу в ночное время</w:t>
      </w:r>
      <w:r>
        <w:rPr>
          <w:sz w:val="28"/>
          <w:szCs w:val="28"/>
        </w:rPr>
        <w:t>;</w:t>
      </w:r>
    </w:p>
    <w:p w:rsidR="001B00A4" w:rsidRDefault="00A740D7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581A">
        <w:rPr>
          <w:sz w:val="28"/>
          <w:szCs w:val="28"/>
        </w:rPr>
        <w:t>8</w:t>
      </w:r>
      <w:r w:rsidR="00CD3AC2">
        <w:rPr>
          <w:sz w:val="28"/>
          <w:szCs w:val="28"/>
        </w:rPr>
        <w:t xml:space="preserve">. </w:t>
      </w:r>
      <w:r w:rsidR="001B00A4">
        <w:rPr>
          <w:sz w:val="28"/>
          <w:szCs w:val="28"/>
        </w:rPr>
        <w:t>План оздоровительно-профилактических мероприятий;</w:t>
      </w:r>
    </w:p>
    <w:p w:rsidR="00CD3AC2" w:rsidRDefault="001B00A4" w:rsidP="001B00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CD3AC2">
        <w:rPr>
          <w:sz w:val="28"/>
          <w:szCs w:val="28"/>
        </w:rPr>
        <w:t>Др</w:t>
      </w:r>
      <w:r w:rsidR="00C17D7E">
        <w:rPr>
          <w:sz w:val="28"/>
          <w:szCs w:val="28"/>
        </w:rPr>
        <w:t>угие локальные нормативные акты.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6B7051">
        <w:rPr>
          <w:sz w:val="28"/>
          <w:szCs w:val="28"/>
        </w:rPr>
        <w:t>8</w:t>
      </w:r>
      <w:r>
        <w:rPr>
          <w:sz w:val="28"/>
          <w:szCs w:val="28"/>
        </w:rPr>
        <w:t>. Стороны определяют следующие формы управления учреждением непосредственно работниками или через проф</w:t>
      </w:r>
      <w:r w:rsidR="00C17D7E">
        <w:rPr>
          <w:sz w:val="28"/>
          <w:szCs w:val="28"/>
        </w:rPr>
        <w:t>союзный комитет</w:t>
      </w:r>
      <w:r w:rsidR="00585956">
        <w:rPr>
          <w:sz w:val="28"/>
          <w:szCs w:val="28"/>
        </w:rPr>
        <w:t>: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учет мнения </w:t>
      </w:r>
      <w:r w:rsidR="00585956" w:rsidRPr="001F6588">
        <w:rPr>
          <w:sz w:val="28"/>
          <w:szCs w:val="28"/>
        </w:rPr>
        <w:t>профсоюзного комитета</w:t>
      </w:r>
      <w:r w:rsidR="001B00A4">
        <w:rPr>
          <w:sz w:val="28"/>
          <w:szCs w:val="28"/>
        </w:rPr>
        <w:t xml:space="preserve"> (по согласованию)</w:t>
      </w:r>
      <w:r>
        <w:rPr>
          <w:sz w:val="28"/>
          <w:szCs w:val="28"/>
        </w:rPr>
        <w:t>;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консультации с работодателем по вопросам принятия локальных нормативных актов;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получение от работодателя информации по</w:t>
      </w:r>
      <w:r w:rsidR="000D0F7B">
        <w:rPr>
          <w:sz w:val="28"/>
          <w:szCs w:val="28"/>
        </w:rPr>
        <w:t xml:space="preserve"> вопросам, непосредственно затра</w:t>
      </w:r>
      <w:r>
        <w:rPr>
          <w:sz w:val="28"/>
          <w:szCs w:val="28"/>
        </w:rPr>
        <w:t>гивающим интересы работников и по иным вопросам, предусмотренны</w:t>
      </w:r>
      <w:r w:rsidR="00C17D7E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CB6941">
        <w:rPr>
          <w:sz w:val="28"/>
          <w:szCs w:val="28"/>
        </w:rPr>
        <w:t>ст. 53 ТК РФ  и п</w:t>
      </w:r>
      <w:r w:rsidR="001B00A4">
        <w:rPr>
          <w:sz w:val="28"/>
          <w:szCs w:val="28"/>
        </w:rPr>
        <w:t xml:space="preserve">о иным вопросам, предусмотренным </w:t>
      </w:r>
      <w:r>
        <w:rPr>
          <w:sz w:val="28"/>
          <w:szCs w:val="28"/>
        </w:rPr>
        <w:t>в настоящем коллективном договоре;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обсуждение с работодателем вопросов о работе учреждения, внесении предложений по ее совершенствованию;</w:t>
      </w:r>
    </w:p>
    <w:p w:rsidR="00CD3AC2" w:rsidRDefault="00567B7C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CD3AC2">
        <w:rPr>
          <w:sz w:val="28"/>
          <w:szCs w:val="28"/>
        </w:rPr>
        <w:t xml:space="preserve"> участие в разработке и принятии коллективного договора;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другие формы.</w:t>
      </w:r>
    </w:p>
    <w:p w:rsidR="00CD3AC2" w:rsidRDefault="00CD3AC2" w:rsidP="00B340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6B7051">
        <w:rPr>
          <w:sz w:val="28"/>
          <w:szCs w:val="28"/>
        </w:rPr>
        <w:t>9</w:t>
      </w:r>
      <w:r>
        <w:rPr>
          <w:sz w:val="28"/>
          <w:szCs w:val="28"/>
        </w:rPr>
        <w:t xml:space="preserve">. При осуществлении сторонами контроля за выполнением коллективного договора </w:t>
      </w:r>
      <w:r w:rsidR="00C17D7E">
        <w:rPr>
          <w:sz w:val="28"/>
          <w:szCs w:val="28"/>
        </w:rPr>
        <w:t xml:space="preserve">они </w:t>
      </w:r>
      <w:r w:rsidR="00FD587B">
        <w:rPr>
          <w:sz w:val="28"/>
          <w:szCs w:val="28"/>
        </w:rPr>
        <w:t>представля</w:t>
      </w:r>
      <w:r w:rsidR="000D0F7B">
        <w:rPr>
          <w:sz w:val="28"/>
          <w:szCs w:val="28"/>
        </w:rPr>
        <w:t>ю</w:t>
      </w:r>
      <w:r w:rsidR="00FD587B">
        <w:rPr>
          <w:sz w:val="28"/>
          <w:szCs w:val="28"/>
        </w:rPr>
        <w:t>т</w:t>
      </w:r>
      <w:r>
        <w:rPr>
          <w:sz w:val="28"/>
          <w:szCs w:val="28"/>
        </w:rPr>
        <w:t xml:space="preserve"> друг другу необходимую для этого </w:t>
      </w:r>
      <w:r>
        <w:rPr>
          <w:sz w:val="28"/>
          <w:szCs w:val="28"/>
        </w:rPr>
        <w:lastRenderedPageBreak/>
        <w:t>информацию не позднее одного</w:t>
      </w:r>
      <w:r w:rsidR="00FD587B">
        <w:rPr>
          <w:sz w:val="28"/>
          <w:szCs w:val="28"/>
        </w:rPr>
        <w:t xml:space="preserve">  месяца со дня получения соответствующего запроса.</w:t>
      </w:r>
    </w:p>
    <w:p w:rsidR="00FD587B" w:rsidRDefault="006B7051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1.20</w:t>
      </w:r>
      <w:r w:rsidR="00FD587B">
        <w:rPr>
          <w:sz w:val="28"/>
          <w:szCs w:val="28"/>
        </w:rPr>
        <w:t xml:space="preserve">. Ежегодно  </w:t>
      </w:r>
      <w:r w:rsidR="00FD587B" w:rsidRPr="00FD587B">
        <w:rPr>
          <w:u w:val="single"/>
        </w:rPr>
        <w:t>(</w:t>
      </w:r>
      <w:r w:rsidR="00567B7C" w:rsidRPr="00567B7C">
        <w:rPr>
          <w:sz w:val="28"/>
          <w:szCs w:val="28"/>
          <w:u w:val="single"/>
        </w:rPr>
        <w:t>в январе</w:t>
      </w:r>
      <w:r w:rsidR="00FD587B" w:rsidRPr="00FD587B">
        <w:rPr>
          <w:u w:val="single"/>
        </w:rPr>
        <w:t>)</w:t>
      </w:r>
      <w:r w:rsidR="00FD587B">
        <w:t xml:space="preserve"> </w:t>
      </w:r>
      <w:r w:rsidR="00FD587B">
        <w:rPr>
          <w:sz w:val="28"/>
          <w:szCs w:val="28"/>
        </w:rPr>
        <w:t xml:space="preserve"> </w:t>
      </w:r>
      <w:r w:rsidR="00C17D7E">
        <w:rPr>
          <w:sz w:val="28"/>
          <w:szCs w:val="28"/>
        </w:rPr>
        <w:t>стороны информируют работников</w:t>
      </w:r>
      <w:r w:rsidR="00FD587B">
        <w:rPr>
          <w:sz w:val="28"/>
          <w:szCs w:val="28"/>
        </w:rPr>
        <w:t xml:space="preserve">  на общем собрании  о ходе выполнения коллективного договора.</w:t>
      </w:r>
    </w:p>
    <w:p w:rsidR="00FD587B" w:rsidRDefault="00FD587B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6B7051">
        <w:rPr>
          <w:sz w:val="28"/>
          <w:szCs w:val="28"/>
        </w:rPr>
        <w:t>2</w:t>
      </w:r>
      <w:r>
        <w:rPr>
          <w:sz w:val="28"/>
          <w:szCs w:val="28"/>
        </w:rPr>
        <w:t>1. Неотъемлемой частью коллективного договора являются Приложения к нему, указанные в тексте.</w:t>
      </w:r>
    </w:p>
    <w:p w:rsidR="00FD587B" w:rsidRDefault="00FD587B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B7051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="006B7051">
        <w:rPr>
          <w:sz w:val="28"/>
          <w:szCs w:val="28"/>
        </w:rPr>
        <w:t>2</w:t>
      </w:r>
      <w:r>
        <w:rPr>
          <w:sz w:val="28"/>
          <w:szCs w:val="28"/>
        </w:rPr>
        <w:t>. Стороны согласились, что коллективные трудовые споры</w:t>
      </w:r>
      <w:r w:rsidR="00C17D7E">
        <w:rPr>
          <w:sz w:val="28"/>
          <w:szCs w:val="28"/>
        </w:rPr>
        <w:t xml:space="preserve"> будут</w:t>
      </w:r>
      <w:r>
        <w:rPr>
          <w:sz w:val="28"/>
          <w:szCs w:val="28"/>
        </w:rPr>
        <w:t xml:space="preserve"> рассматривать в строгом </w:t>
      </w:r>
      <w:r w:rsidR="00657C76">
        <w:rPr>
          <w:sz w:val="28"/>
          <w:szCs w:val="28"/>
        </w:rPr>
        <w:t xml:space="preserve">соответствии </w:t>
      </w:r>
      <w:r w:rsidR="000D0F7B">
        <w:rPr>
          <w:sz w:val="28"/>
          <w:szCs w:val="28"/>
        </w:rPr>
        <w:t xml:space="preserve"> с</w:t>
      </w:r>
      <w:r w:rsidR="00F22234">
        <w:rPr>
          <w:sz w:val="28"/>
          <w:szCs w:val="28"/>
        </w:rPr>
        <w:t>о ст.61</w:t>
      </w:r>
      <w:r w:rsidR="00C17D7E">
        <w:rPr>
          <w:sz w:val="28"/>
          <w:szCs w:val="28"/>
        </w:rPr>
        <w:t xml:space="preserve"> </w:t>
      </w:r>
      <w:r w:rsidR="00657C76">
        <w:rPr>
          <w:sz w:val="28"/>
          <w:szCs w:val="28"/>
        </w:rPr>
        <w:t>ТК РФ в случаях:</w:t>
      </w:r>
      <w:r>
        <w:rPr>
          <w:sz w:val="28"/>
          <w:szCs w:val="28"/>
        </w:rPr>
        <w:t xml:space="preserve"> </w:t>
      </w:r>
    </w:p>
    <w:p w:rsidR="00657C76" w:rsidRDefault="00657C7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урегулирования разногласий между работниками и работодателем по поводу установления и изменения условий труда (включая заработную плату);</w:t>
      </w:r>
    </w:p>
    <w:p w:rsidR="00657C76" w:rsidRDefault="00657C7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заключения, изменения и выполнения коллективного договора;</w:t>
      </w:r>
    </w:p>
    <w:p w:rsidR="00657C76" w:rsidRDefault="00657C7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если примирительные процедуры не привели к разрешению коллективного трудового спора либо работодатель уклоняется от примирительных процедур, не выполняет соглашения, достигнуто</w:t>
      </w:r>
      <w:r w:rsidR="00C17D7E">
        <w:rPr>
          <w:sz w:val="28"/>
          <w:szCs w:val="28"/>
        </w:rPr>
        <w:t>го</w:t>
      </w:r>
      <w:r>
        <w:rPr>
          <w:sz w:val="28"/>
          <w:szCs w:val="28"/>
        </w:rPr>
        <w:t xml:space="preserve"> в ходе разрешения коллективного трудового спора.</w:t>
      </w:r>
    </w:p>
    <w:p w:rsidR="00657C76" w:rsidRPr="00657C76" w:rsidRDefault="00657C76" w:rsidP="00657C76">
      <w:pPr>
        <w:jc w:val="center"/>
        <w:rPr>
          <w:b/>
          <w:sz w:val="28"/>
          <w:szCs w:val="28"/>
        </w:rPr>
      </w:pPr>
      <w:r w:rsidRPr="00657C76">
        <w:rPr>
          <w:b/>
          <w:sz w:val="28"/>
          <w:szCs w:val="28"/>
          <w:lang w:val="en-US"/>
        </w:rPr>
        <w:t>II</w:t>
      </w:r>
      <w:r w:rsidRPr="00657C76">
        <w:rPr>
          <w:b/>
          <w:sz w:val="28"/>
          <w:szCs w:val="28"/>
        </w:rPr>
        <w:t>. Трудовой договор</w:t>
      </w:r>
      <w:r w:rsidR="00506205">
        <w:rPr>
          <w:b/>
          <w:sz w:val="28"/>
          <w:szCs w:val="28"/>
        </w:rPr>
        <w:t>.</w:t>
      </w:r>
    </w:p>
    <w:p w:rsidR="00657C76" w:rsidRPr="008D3FD6" w:rsidRDefault="00657C76" w:rsidP="00FD587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8D3FD6">
        <w:rPr>
          <w:i/>
          <w:sz w:val="28"/>
          <w:szCs w:val="28"/>
        </w:rPr>
        <w:t>Работодатель обязуется:</w:t>
      </w:r>
    </w:p>
    <w:p w:rsidR="00243DEF" w:rsidRDefault="00657C7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="00243DEF">
        <w:rPr>
          <w:sz w:val="28"/>
          <w:szCs w:val="28"/>
        </w:rPr>
        <w:t>Содержание трудового договора, порядок его заключения, изменения и расторжения определять в соответствии с Т</w:t>
      </w:r>
      <w:r w:rsidR="001F6588">
        <w:rPr>
          <w:sz w:val="28"/>
          <w:szCs w:val="28"/>
        </w:rPr>
        <w:t>К</w:t>
      </w:r>
      <w:r w:rsidR="00243DEF">
        <w:rPr>
          <w:sz w:val="28"/>
          <w:szCs w:val="28"/>
        </w:rPr>
        <w:t xml:space="preserve"> РФ, другими законодательными и нормативными правовыми актами, Уставом учреждения и не может ухудшать положение работников по сравнению с  действующим трудовым законодательством, а также отраслевым региональным, территориальным соглашениями, настоящим коллективным договором.</w:t>
      </w:r>
    </w:p>
    <w:p w:rsidR="001B00A4" w:rsidRDefault="00243DEF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Трудовой договор заключать с работником в письменной форме в двух экземплярах, каждый их которых подписывается работодателем и работником. </w:t>
      </w:r>
      <w:r w:rsidR="001B00A4">
        <w:rPr>
          <w:sz w:val="28"/>
          <w:szCs w:val="28"/>
        </w:rPr>
        <w:t>Второй экземпляр трудового договора выдавать работнику. Получение работником экземпляра трудового договора должно подтверждаться подписью работника на экземпляре трудового договора, хранящегося у работодателя.</w:t>
      </w:r>
    </w:p>
    <w:p w:rsidR="00243DEF" w:rsidRDefault="00243DEF" w:rsidP="001B00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Трудовой договор является основанием для издания приказа о приеме на работу.</w:t>
      </w:r>
      <w:r w:rsidR="001B00A4">
        <w:rPr>
          <w:sz w:val="28"/>
          <w:szCs w:val="28"/>
        </w:rPr>
        <w:t xml:space="preserve"> Приказ о приеме на работу объявлять работнику под роспись в трехдневный срок со дня фактического начала работы. По требованию работника выдать ему надлежаще заверенную копию указанного приказа </w:t>
      </w:r>
      <w:r w:rsidR="00A95AA0">
        <w:rPr>
          <w:sz w:val="28"/>
          <w:szCs w:val="28"/>
        </w:rPr>
        <w:t xml:space="preserve"> (</w:t>
      </w:r>
      <w:r w:rsidR="001B00A4">
        <w:rPr>
          <w:sz w:val="28"/>
          <w:szCs w:val="28"/>
        </w:rPr>
        <w:t>ст. 68 ТК РФ).</w:t>
      </w:r>
    </w:p>
    <w:p w:rsidR="00243DEF" w:rsidRDefault="00243DEF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2.3. </w:t>
      </w:r>
      <w:r w:rsidR="004A371E">
        <w:rPr>
          <w:sz w:val="28"/>
          <w:szCs w:val="28"/>
        </w:rPr>
        <w:t>Трудово</w:t>
      </w:r>
      <w:r>
        <w:rPr>
          <w:sz w:val="28"/>
          <w:szCs w:val="28"/>
        </w:rPr>
        <w:t>й</w:t>
      </w:r>
      <w:r w:rsidR="004A371E">
        <w:rPr>
          <w:sz w:val="28"/>
          <w:szCs w:val="28"/>
        </w:rPr>
        <w:t xml:space="preserve"> </w:t>
      </w:r>
      <w:r w:rsidR="004A78EA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с работником</w:t>
      </w:r>
      <w:r w:rsidR="004A371E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правило заключается на  неопределенный срок. </w:t>
      </w:r>
    </w:p>
    <w:p w:rsidR="00243DEF" w:rsidRDefault="00243DEF" w:rsidP="00950F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A371E">
        <w:rPr>
          <w:sz w:val="28"/>
          <w:szCs w:val="28"/>
        </w:rPr>
        <w:t>рочный трудовой договор</w:t>
      </w:r>
      <w:r>
        <w:rPr>
          <w:sz w:val="28"/>
          <w:szCs w:val="28"/>
        </w:rPr>
        <w:t xml:space="preserve"> заключается по инициативе работодателя либо работника только в случаях, предусмотренных с</w:t>
      </w:r>
      <w:r w:rsidR="00F22234">
        <w:rPr>
          <w:sz w:val="28"/>
          <w:szCs w:val="28"/>
        </w:rPr>
        <w:t>т</w:t>
      </w:r>
      <w:r>
        <w:rPr>
          <w:sz w:val="28"/>
          <w:szCs w:val="28"/>
        </w:rPr>
        <w:t>. 59 Т</w:t>
      </w:r>
      <w:r w:rsidR="001F6588">
        <w:rPr>
          <w:sz w:val="28"/>
          <w:szCs w:val="28"/>
        </w:rPr>
        <w:t>К</w:t>
      </w:r>
      <w:r w:rsidR="003E581A">
        <w:rPr>
          <w:sz w:val="28"/>
          <w:szCs w:val="28"/>
        </w:rPr>
        <w:t xml:space="preserve"> Р</w:t>
      </w:r>
      <w:r>
        <w:rPr>
          <w:sz w:val="28"/>
          <w:szCs w:val="28"/>
        </w:rPr>
        <w:t>Ф либо иными федеральными законами, если трудовые отношения не могут быть установлены на неопределенный срок с учетом характера предстоящей работы</w:t>
      </w:r>
      <w:r w:rsidR="008D3FD6">
        <w:rPr>
          <w:sz w:val="28"/>
          <w:szCs w:val="28"/>
        </w:rPr>
        <w:t xml:space="preserve"> или условий ее выполнения.</w:t>
      </w:r>
    </w:p>
    <w:p w:rsidR="00657C76" w:rsidRDefault="008D3FD6" w:rsidP="008D3F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4A371E">
        <w:rPr>
          <w:sz w:val="28"/>
          <w:szCs w:val="28"/>
        </w:rPr>
        <w:t xml:space="preserve">Трудовой договор хранится у каждой из сторон договора. </w:t>
      </w:r>
      <w:r>
        <w:rPr>
          <w:sz w:val="28"/>
          <w:szCs w:val="28"/>
        </w:rPr>
        <w:br/>
      </w:r>
      <w:r w:rsidR="004A371E">
        <w:rPr>
          <w:sz w:val="28"/>
          <w:szCs w:val="28"/>
        </w:rPr>
        <w:t>При введении новых систем оплаты труда и других изменений, а также возложение на работника дополнительных обязанностей, не связанных с его основной трудовой функцией заключается дополнительное письменное соглашение, которое является приложением к трудовому договору.</w:t>
      </w:r>
    </w:p>
    <w:p w:rsidR="00F96431" w:rsidRDefault="004A371E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</w:t>
      </w:r>
      <w:r w:rsidR="008D3FD6">
        <w:rPr>
          <w:sz w:val="28"/>
          <w:szCs w:val="28"/>
        </w:rPr>
        <w:t>5</w:t>
      </w:r>
      <w:r w:rsidR="00F96431">
        <w:rPr>
          <w:sz w:val="28"/>
          <w:szCs w:val="28"/>
        </w:rPr>
        <w:t xml:space="preserve">. В </w:t>
      </w:r>
      <w:r>
        <w:rPr>
          <w:sz w:val="28"/>
          <w:szCs w:val="28"/>
        </w:rPr>
        <w:t xml:space="preserve"> течение действия трудового договора работодатель полностью обеспечивает работников обусловленной трудовым договором работой. Он не вправе требовать от работников выполнения работы, не обусловленной трудовым договором.</w:t>
      </w:r>
    </w:p>
    <w:p w:rsidR="00F55A25" w:rsidRDefault="00F96431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55A25">
        <w:rPr>
          <w:sz w:val="28"/>
          <w:szCs w:val="28"/>
        </w:rPr>
        <w:t>2.</w:t>
      </w:r>
      <w:r w:rsidR="008D3FD6">
        <w:rPr>
          <w:sz w:val="28"/>
          <w:szCs w:val="28"/>
        </w:rPr>
        <w:t>6</w:t>
      </w:r>
      <w:r w:rsidR="00F55A25">
        <w:rPr>
          <w:sz w:val="28"/>
          <w:szCs w:val="28"/>
        </w:rPr>
        <w:t xml:space="preserve">. </w:t>
      </w:r>
      <w:r w:rsidR="004A371E">
        <w:rPr>
          <w:sz w:val="28"/>
          <w:szCs w:val="28"/>
        </w:rPr>
        <w:t xml:space="preserve">До подписания трудового договора с работником работодатель знакомит его под роспись с </w:t>
      </w:r>
      <w:r w:rsidR="00F22234">
        <w:rPr>
          <w:sz w:val="28"/>
          <w:szCs w:val="28"/>
        </w:rPr>
        <w:t>настоящим коллективным договором</w:t>
      </w:r>
      <w:r w:rsidR="008D3FD6">
        <w:rPr>
          <w:sz w:val="28"/>
          <w:szCs w:val="28"/>
        </w:rPr>
        <w:t xml:space="preserve">, правилами внутреннего трудового распорядка и иными </w:t>
      </w:r>
      <w:r w:rsidR="004A371E">
        <w:rPr>
          <w:sz w:val="28"/>
          <w:szCs w:val="28"/>
        </w:rPr>
        <w:t>локальными нормативными актами, регулирующими трудовые отношения в учреждении.</w:t>
      </w:r>
    </w:p>
    <w:p w:rsidR="00F55A25" w:rsidRDefault="000D0F7B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8D3FD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4A371E">
        <w:rPr>
          <w:sz w:val="28"/>
          <w:szCs w:val="28"/>
        </w:rPr>
        <w:t>Работодатель создает необходимые условия для профессионального роста работников, предоставляет возможность по</w:t>
      </w:r>
      <w:r w:rsidR="00F22234">
        <w:rPr>
          <w:sz w:val="28"/>
          <w:szCs w:val="28"/>
        </w:rPr>
        <w:t xml:space="preserve"> дополнительному профессиональному образованию по профилю педагогической деятельности </w:t>
      </w:r>
      <w:r w:rsidR="004A371E">
        <w:rPr>
          <w:sz w:val="28"/>
          <w:szCs w:val="28"/>
        </w:rPr>
        <w:t xml:space="preserve">за счет средств работодателя </w:t>
      </w:r>
      <w:r w:rsidR="00CE5777">
        <w:rPr>
          <w:sz w:val="28"/>
          <w:szCs w:val="28"/>
        </w:rPr>
        <w:t>не реже чем о</w:t>
      </w:r>
      <w:r w:rsidR="004A371E">
        <w:rPr>
          <w:sz w:val="28"/>
          <w:szCs w:val="28"/>
        </w:rPr>
        <w:t>дин в три</w:t>
      </w:r>
      <w:r w:rsidR="0049045F">
        <w:rPr>
          <w:sz w:val="28"/>
          <w:szCs w:val="28"/>
        </w:rPr>
        <w:t xml:space="preserve"> года</w:t>
      </w:r>
      <w:r w:rsidR="004A371E">
        <w:rPr>
          <w:sz w:val="28"/>
          <w:szCs w:val="28"/>
        </w:rPr>
        <w:t>.</w:t>
      </w:r>
    </w:p>
    <w:p w:rsidR="00F55A25" w:rsidRDefault="00F713A1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3FD6">
        <w:rPr>
          <w:sz w:val="28"/>
          <w:szCs w:val="28"/>
        </w:rPr>
        <w:t>2.8</w:t>
      </w:r>
      <w:r w:rsidR="00F55A25">
        <w:rPr>
          <w:sz w:val="28"/>
          <w:szCs w:val="28"/>
        </w:rPr>
        <w:t xml:space="preserve">. </w:t>
      </w:r>
      <w:r w:rsidR="00566B60">
        <w:rPr>
          <w:sz w:val="28"/>
          <w:szCs w:val="28"/>
        </w:rPr>
        <w:t>Все вопросы, связанные с изменением структуры учреждения, его реорганизации, а также сокращением  численности или штата, рассматриваются с участием профсоюзного комитета.</w:t>
      </w:r>
    </w:p>
    <w:p w:rsidR="00566B60" w:rsidRDefault="00566B60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D3FD6">
        <w:rPr>
          <w:sz w:val="28"/>
          <w:szCs w:val="28"/>
        </w:rPr>
        <w:t>2.9.</w:t>
      </w:r>
      <w:r>
        <w:rPr>
          <w:sz w:val="28"/>
          <w:szCs w:val="28"/>
        </w:rPr>
        <w:t xml:space="preserve"> Условие об испытании работника включать в </w:t>
      </w:r>
      <w:r w:rsidR="00CE5777">
        <w:rPr>
          <w:sz w:val="28"/>
          <w:szCs w:val="28"/>
        </w:rPr>
        <w:t>трудовой договор</w:t>
      </w:r>
      <w:r>
        <w:rPr>
          <w:sz w:val="28"/>
          <w:szCs w:val="28"/>
        </w:rPr>
        <w:t xml:space="preserve"> только по соглашению сторон, заключенному в письменной форме.</w:t>
      </w:r>
    </w:p>
    <w:p w:rsidR="00566B60" w:rsidRDefault="008D3FD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2.10.</w:t>
      </w:r>
      <w:r w:rsidR="00566B60">
        <w:rPr>
          <w:sz w:val="28"/>
          <w:szCs w:val="28"/>
        </w:rPr>
        <w:t xml:space="preserve"> Изменение определенных сторонами условий трудового договора, в том числе перевод на другую работу, производить только по</w:t>
      </w:r>
      <w:r w:rsidR="00CE5777">
        <w:rPr>
          <w:sz w:val="28"/>
          <w:szCs w:val="28"/>
        </w:rPr>
        <w:t xml:space="preserve"> письменному соглашению сторон трудового договора</w:t>
      </w:r>
      <w:r w:rsidR="00566B60">
        <w:rPr>
          <w:sz w:val="28"/>
          <w:szCs w:val="28"/>
        </w:rPr>
        <w:t>, за исключением случаев,  предусмотренных час</w:t>
      </w:r>
      <w:r w:rsidR="003E581A">
        <w:rPr>
          <w:sz w:val="28"/>
          <w:szCs w:val="28"/>
        </w:rPr>
        <w:t>тями второй и третьей статьи 72.2</w:t>
      </w:r>
      <w:r w:rsidR="00566B60">
        <w:rPr>
          <w:sz w:val="28"/>
          <w:szCs w:val="28"/>
        </w:rPr>
        <w:t xml:space="preserve"> ТК РФ.</w:t>
      </w:r>
    </w:p>
    <w:p w:rsidR="00695D44" w:rsidRDefault="008D3FD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2.11.</w:t>
      </w:r>
      <w:r w:rsidR="00286A37">
        <w:rPr>
          <w:sz w:val="28"/>
          <w:szCs w:val="28"/>
        </w:rPr>
        <w:t xml:space="preserve">Уведомлять работника в письменной форме не позднее, чем за два месяца об изменениях </w:t>
      </w:r>
      <w:r w:rsidR="00CE5777">
        <w:rPr>
          <w:sz w:val="28"/>
          <w:szCs w:val="28"/>
        </w:rPr>
        <w:t>определенных сторонами условий трудового договора</w:t>
      </w:r>
      <w:r w:rsidR="00286A37">
        <w:rPr>
          <w:sz w:val="28"/>
          <w:szCs w:val="28"/>
        </w:rPr>
        <w:t xml:space="preserve"> работника и о причинах, вызвавших необходимость изменений организационных или технологических условий труда</w:t>
      </w:r>
      <w:r w:rsidR="00CA68F4">
        <w:rPr>
          <w:sz w:val="28"/>
          <w:szCs w:val="28"/>
        </w:rPr>
        <w:t xml:space="preserve"> (сокращение численности групп).</w:t>
      </w:r>
      <w:r w:rsidR="00286A37">
        <w:rPr>
          <w:sz w:val="28"/>
          <w:szCs w:val="28"/>
        </w:rPr>
        <w:t xml:space="preserve"> </w:t>
      </w:r>
    </w:p>
    <w:p w:rsidR="00286A37" w:rsidRDefault="008D3FD6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2.12</w:t>
      </w:r>
      <w:r w:rsidR="00286A37">
        <w:rPr>
          <w:sz w:val="28"/>
          <w:szCs w:val="28"/>
        </w:rPr>
        <w:t>. Выполнять условия заключенного с работником трудового договора.</w:t>
      </w:r>
    </w:p>
    <w:p w:rsidR="00E32ECD" w:rsidRDefault="00E32ECD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8D3FD6">
        <w:rPr>
          <w:sz w:val="28"/>
          <w:szCs w:val="28"/>
        </w:rPr>
        <w:t>13</w:t>
      </w:r>
      <w:r>
        <w:rPr>
          <w:sz w:val="28"/>
          <w:szCs w:val="28"/>
        </w:rPr>
        <w:t>. При заключении трудового договора с педагогическими работниками уч</w:t>
      </w:r>
      <w:r w:rsidR="00CA68F4">
        <w:rPr>
          <w:sz w:val="28"/>
          <w:szCs w:val="28"/>
        </w:rPr>
        <w:t>итывать положения ст. 331 ТК РФ (право на занятие педагогической деятельностью).</w:t>
      </w:r>
    </w:p>
    <w:p w:rsidR="00E32ECD" w:rsidRDefault="00E32ECD" w:rsidP="00FD58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8D3FD6">
        <w:rPr>
          <w:sz w:val="28"/>
          <w:szCs w:val="28"/>
        </w:rPr>
        <w:t>14</w:t>
      </w:r>
      <w:r>
        <w:rPr>
          <w:sz w:val="28"/>
          <w:szCs w:val="28"/>
        </w:rPr>
        <w:t>. Предоставлять работникам работу по обусловленной трудовым договором трудовой функции</w:t>
      </w:r>
      <w:r w:rsidR="00AB7B7D">
        <w:rPr>
          <w:sz w:val="28"/>
          <w:szCs w:val="28"/>
        </w:rPr>
        <w:t xml:space="preserve"> и обеспечивать своевременно и в полном объеме выплату заработной платы (ст. 56  ТК РФ)</w:t>
      </w:r>
      <w:r>
        <w:rPr>
          <w:sz w:val="28"/>
          <w:szCs w:val="28"/>
        </w:rPr>
        <w:t>.</w:t>
      </w:r>
    </w:p>
    <w:p w:rsidR="008D3FD6" w:rsidRDefault="008D3FD6" w:rsidP="008D3F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2.15.</w:t>
      </w:r>
      <w:r w:rsidR="00AB7B7D">
        <w:rPr>
          <w:sz w:val="28"/>
          <w:szCs w:val="28"/>
        </w:rPr>
        <w:t>Прекращение трудового договора с работником производить только по основаниям, предусмотренным ТК РФ (ст. 77 ТК РФ)</w:t>
      </w:r>
    </w:p>
    <w:p w:rsidR="00950FFA" w:rsidRDefault="00950FFA" w:rsidP="008D3FD6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i/>
          <w:sz w:val="28"/>
          <w:szCs w:val="28"/>
        </w:rPr>
        <w:t>Работники</w:t>
      </w:r>
      <w:r w:rsidRPr="008D3FD6">
        <w:rPr>
          <w:i/>
          <w:sz w:val="28"/>
          <w:szCs w:val="28"/>
        </w:rPr>
        <w:t xml:space="preserve"> обязу</w:t>
      </w:r>
      <w:r>
        <w:rPr>
          <w:i/>
          <w:sz w:val="28"/>
          <w:szCs w:val="28"/>
        </w:rPr>
        <w:t>ю</w:t>
      </w:r>
      <w:r w:rsidRPr="008D3FD6">
        <w:rPr>
          <w:i/>
          <w:sz w:val="28"/>
          <w:szCs w:val="28"/>
        </w:rPr>
        <w:t>тся:</w:t>
      </w:r>
    </w:p>
    <w:p w:rsidR="00950FFA" w:rsidRDefault="00950FFA" w:rsidP="008D3FD6">
      <w:pPr>
        <w:ind w:firstLine="708"/>
        <w:jc w:val="both"/>
        <w:rPr>
          <w:sz w:val="28"/>
          <w:szCs w:val="28"/>
        </w:rPr>
      </w:pPr>
      <w:r w:rsidRPr="00950FFA">
        <w:rPr>
          <w:sz w:val="28"/>
          <w:szCs w:val="28"/>
        </w:rPr>
        <w:t>- качественно и своевременно выполнять обязанности в соответствии с трудовым дого</w:t>
      </w:r>
      <w:r>
        <w:rPr>
          <w:sz w:val="28"/>
          <w:szCs w:val="28"/>
        </w:rPr>
        <w:t>вором и должностной инструкцией;</w:t>
      </w:r>
    </w:p>
    <w:p w:rsidR="00950FFA" w:rsidRDefault="00950FFA" w:rsidP="008D3F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соблюдать Правила внутреннего трудового распорядка, установленный режим труда, правила и инструкции по охране труда;</w:t>
      </w:r>
    </w:p>
    <w:p w:rsidR="00950FFA" w:rsidRPr="00950FFA" w:rsidRDefault="00950FFA" w:rsidP="008D3F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создавать и сохранять благоприятную атмосферу в коллективе, уважать права друг друга. </w:t>
      </w:r>
    </w:p>
    <w:p w:rsidR="00E32ECD" w:rsidRPr="005335D9" w:rsidRDefault="00E32ECD" w:rsidP="005335D9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II</w:t>
      </w:r>
      <w:r w:rsidRPr="00A27BAB">
        <w:rPr>
          <w:b/>
          <w:bCs/>
          <w:color w:val="000000"/>
          <w:sz w:val="28"/>
          <w:szCs w:val="28"/>
          <w:lang w:val="en-US"/>
        </w:rPr>
        <w:t>I</w:t>
      </w:r>
      <w:r w:rsidRPr="00A27BAB">
        <w:rPr>
          <w:b/>
          <w:bCs/>
          <w:color w:val="000000"/>
          <w:sz w:val="28"/>
          <w:szCs w:val="28"/>
        </w:rPr>
        <w:t>. Подготовка</w:t>
      </w:r>
      <w:r w:rsidR="0076270F">
        <w:rPr>
          <w:b/>
          <w:bCs/>
          <w:color w:val="000000"/>
          <w:sz w:val="28"/>
          <w:szCs w:val="28"/>
        </w:rPr>
        <w:t xml:space="preserve"> и дополните</w:t>
      </w:r>
      <w:r w:rsidR="005335D9">
        <w:rPr>
          <w:b/>
          <w:bCs/>
          <w:color w:val="000000"/>
          <w:sz w:val="28"/>
          <w:szCs w:val="28"/>
        </w:rPr>
        <w:t>льное профессиональное образование работников</w:t>
      </w:r>
      <w:r w:rsidR="00506205">
        <w:rPr>
          <w:b/>
          <w:bCs/>
          <w:color w:val="000000"/>
          <w:spacing w:val="-1"/>
          <w:sz w:val="28"/>
          <w:szCs w:val="28"/>
        </w:rPr>
        <w:t>.</w:t>
      </w:r>
    </w:p>
    <w:p w:rsidR="00E32ECD" w:rsidRPr="00A27BAB" w:rsidRDefault="00E32ECD" w:rsidP="005109A7">
      <w:pPr>
        <w:shd w:val="clear" w:color="auto" w:fill="FFFFFF"/>
        <w:jc w:val="both"/>
        <w:rPr>
          <w:sz w:val="28"/>
          <w:szCs w:val="28"/>
        </w:rPr>
      </w:pPr>
      <w:r w:rsidRPr="005335D9">
        <w:rPr>
          <w:color w:val="000000"/>
          <w:spacing w:val="2"/>
          <w:sz w:val="28"/>
          <w:szCs w:val="28"/>
        </w:rPr>
        <w:tab/>
      </w:r>
      <w:r w:rsidRPr="00A27BAB">
        <w:rPr>
          <w:color w:val="000000"/>
          <w:spacing w:val="2"/>
          <w:sz w:val="28"/>
          <w:szCs w:val="28"/>
        </w:rPr>
        <w:t>3. Стороны пришли к соглашению в том, что:</w:t>
      </w:r>
    </w:p>
    <w:p w:rsidR="00E32ECD" w:rsidRPr="00A27BAB" w:rsidRDefault="00E32ECD" w:rsidP="005109A7">
      <w:pPr>
        <w:widowControl w:val="0"/>
        <w:numPr>
          <w:ilvl w:val="1"/>
          <w:numId w:val="7"/>
        </w:numPr>
        <w:shd w:val="clear" w:color="auto" w:fill="FFFFFF"/>
        <w:tabs>
          <w:tab w:val="clear" w:pos="1440"/>
          <w:tab w:val="num" w:pos="0"/>
          <w:tab w:val="left" w:pos="72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4"/>
          <w:sz w:val="28"/>
          <w:szCs w:val="28"/>
        </w:rPr>
      </w:pPr>
      <w:r w:rsidRPr="00A27BAB">
        <w:rPr>
          <w:color w:val="000000"/>
          <w:spacing w:val="4"/>
          <w:sz w:val="28"/>
          <w:szCs w:val="28"/>
        </w:rPr>
        <w:t>Работода</w:t>
      </w:r>
      <w:r w:rsidR="005335D9">
        <w:rPr>
          <w:color w:val="000000"/>
          <w:spacing w:val="4"/>
          <w:sz w:val="28"/>
          <w:szCs w:val="28"/>
        </w:rPr>
        <w:t xml:space="preserve">тель определяет необходимость </w:t>
      </w:r>
      <w:r w:rsidRPr="00A27BAB">
        <w:rPr>
          <w:color w:val="000000"/>
          <w:spacing w:val="4"/>
          <w:sz w:val="28"/>
          <w:szCs w:val="28"/>
        </w:rPr>
        <w:t>подготовки</w:t>
      </w:r>
      <w:r>
        <w:rPr>
          <w:color w:val="000000"/>
          <w:spacing w:val="4"/>
          <w:sz w:val="28"/>
          <w:szCs w:val="28"/>
        </w:rPr>
        <w:t xml:space="preserve"> </w:t>
      </w:r>
      <w:r w:rsidR="0095675A">
        <w:rPr>
          <w:color w:val="000000"/>
          <w:spacing w:val="4"/>
          <w:sz w:val="28"/>
          <w:szCs w:val="28"/>
        </w:rPr>
        <w:t xml:space="preserve"> и </w:t>
      </w:r>
      <w:r w:rsidR="0095675A">
        <w:rPr>
          <w:color w:val="000000"/>
          <w:spacing w:val="4"/>
          <w:sz w:val="28"/>
          <w:szCs w:val="28"/>
        </w:rPr>
        <w:lastRenderedPageBreak/>
        <w:t xml:space="preserve">дополнительного профессионального образования </w:t>
      </w:r>
      <w:r w:rsidR="005335D9">
        <w:rPr>
          <w:color w:val="000000"/>
          <w:spacing w:val="4"/>
          <w:sz w:val="28"/>
          <w:szCs w:val="28"/>
        </w:rPr>
        <w:t>работнико</w:t>
      </w:r>
      <w:r w:rsidRPr="00A27BAB">
        <w:rPr>
          <w:color w:val="000000"/>
          <w:spacing w:val="2"/>
          <w:sz w:val="28"/>
          <w:szCs w:val="28"/>
        </w:rPr>
        <w:t>в для нужд учреждения.</w:t>
      </w:r>
    </w:p>
    <w:p w:rsidR="00AB7B7D" w:rsidRPr="00AB7B7D" w:rsidRDefault="00E32ECD" w:rsidP="005109A7">
      <w:pPr>
        <w:widowControl w:val="0"/>
        <w:numPr>
          <w:ilvl w:val="1"/>
          <w:numId w:val="7"/>
        </w:numPr>
        <w:shd w:val="clear" w:color="auto" w:fill="FFFFFF"/>
        <w:tabs>
          <w:tab w:val="clear" w:pos="1440"/>
          <w:tab w:val="num" w:pos="0"/>
          <w:tab w:val="left" w:pos="72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4"/>
          <w:sz w:val="28"/>
          <w:szCs w:val="28"/>
        </w:rPr>
      </w:pPr>
      <w:r w:rsidRPr="00AB7B7D">
        <w:rPr>
          <w:color w:val="000000"/>
          <w:spacing w:val="4"/>
          <w:sz w:val="28"/>
          <w:szCs w:val="28"/>
        </w:rPr>
        <w:t xml:space="preserve">Работодатель с учетом мнения </w:t>
      </w:r>
      <w:r w:rsidR="004403C1" w:rsidRPr="001F6588">
        <w:rPr>
          <w:spacing w:val="4"/>
          <w:sz w:val="28"/>
          <w:szCs w:val="28"/>
        </w:rPr>
        <w:t>профсоюзного комитета</w:t>
      </w:r>
      <w:r w:rsidR="004403C1">
        <w:rPr>
          <w:color w:val="008000"/>
          <w:spacing w:val="4"/>
          <w:sz w:val="28"/>
          <w:szCs w:val="28"/>
        </w:rPr>
        <w:t xml:space="preserve"> </w:t>
      </w:r>
      <w:r w:rsidR="001F6588" w:rsidRPr="00AB7B7D">
        <w:rPr>
          <w:color w:val="000000"/>
          <w:spacing w:val="4"/>
          <w:sz w:val="28"/>
          <w:szCs w:val="28"/>
        </w:rPr>
        <w:t xml:space="preserve">(по согласованию) </w:t>
      </w:r>
      <w:r w:rsidRPr="00AB7B7D">
        <w:rPr>
          <w:color w:val="000000"/>
          <w:spacing w:val="4"/>
          <w:sz w:val="28"/>
          <w:szCs w:val="28"/>
        </w:rPr>
        <w:t xml:space="preserve">определяет </w:t>
      </w:r>
      <w:r w:rsidR="0083000B">
        <w:rPr>
          <w:color w:val="000000"/>
          <w:spacing w:val="5"/>
          <w:sz w:val="28"/>
          <w:szCs w:val="28"/>
        </w:rPr>
        <w:t xml:space="preserve">формы </w:t>
      </w:r>
      <w:r w:rsidR="0083000B" w:rsidRPr="00A27BAB">
        <w:rPr>
          <w:color w:val="000000"/>
          <w:spacing w:val="4"/>
          <w:sz w:val="28"/>
          <w:szCs w:val="28"/>
        </w:rPr>
        <w:t>подготовки</w:t>
      </w:r>
      <w:r w:rsidR="0083000B">
        <w:rPr>
          <w:color w:val="000000"/>
          <w:spacing w:val="4"/>
          <w:sz w:val="28"/>
          <w:szCs w:val="28"/>
        </w:rPr>
        <w:t xml:space="preserve">  и дополнительного профессионального образования</w:t>
      </w:r>
      <w:r w:rsidR="0083000B" w:rsidRPr="00AB7B7D">
        <w:rPr>
          <w:color w:val="000000"/>
          <w:spacing w:val="4"/>
          <w:sz w:val="28"/>
          <w:szCs w:val="28"/>
        </w:rPr>
        <w:t xml:space="preserve"> </w:t>
      </w:r>
      <w:r w:rsidRPr="00AB7B7D">
        <w:rPr>
          <w:color w:val="000000"/>
          <w:spacing w:val="4"/>
          <w:sz w:val="28"/>
          <w:szCs w:val="28"/>
        </w:rPr>
        <w:t>работников</w:t>
      </w:r>
      <w:r w:rsidR="00AB7B7D">
        <w:rPr>
          <w:color w:val="000000"/>
          <w:spacing w:val="4"/>
          <w:sz w:val="28"/>
          <w:szCs w:val="28"/>
        </w:rPr>
        <w:t>.</w:t>
      </w:r>
    </w:p>
    <w:p w:rsidR="005109A7" w:rsidRPr="00AB7B7D" w:rsidRDefault="00E32ECD" w:rsidP="005109A7">
      <w:pPr>
        <w:widowControl w:val="0"/>
        <w:numPr>
          <w:ilvl w:val="1"/>
          <w:numId w:val="7"/>
        </w:numPr>
        <w:shd w:val="clear" w:color="auto" w:fill="FFFFFF"/>
        <w:tabs>
          <w:tab w:val="clear" w:pos="1440"/>
          <w:tab w:val="num" w:pos="0"/>
          <w:tab w:val="left" w:pos="720"/>
        </w:tabs>
        <w:autoSpaceDE w:val="0"/>
        <w:autoSpaceDN w:val="0"/>
        <w:adjustRightInd w:val="0"/>
        <w:ind w:left="0" w:firstLine="720"/>
        <w:jc w:val="both"/>
        <w:rPr>
          <w:color w:val="000000"/>
          <w:spacing w:val="-4"/>
          <w:sz w:val="28"/>
          <w:szCs w:val="28"/>
        </w:rPr>
      </w:pPr>
      <w:r w:rsidRPr="00AB7B7D">
        <w:rPr>
          <w:color w:val="000000"/>
          <w:spacing w:val="2"/>
          <w:sz w:val="28"/>
          <w:szCs w:val="28"/>
        </w:rPr>
        <w:t>Работодатель обязуется:</w:t>
      </w:r>
    </w:p>
    <w:p w:rsidR="00E32ECD" w:rsidRPr="005109A7" w:rsidRDefault="005109A7" w:rsidP="005109A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ab/>
      </w:r>
      <w:r w:rsidR="00E32ECD" w:rsidRPr="00A27BAB">
        <w:rPr>
          <w:color w:val="000000"/>
          <w:spacing w:val="-3"/>
          <w:sz w:val="28"/>
          <w:szCs w:val="28"/>
        </w:rPr>
        <w:t>3.3.1.</w:t>
      </w:r>
      <w:r w:rsidR="00E32ECD" w:rsidRPr="00A27BAB">
        <w:rPr>
          <w:color w:val="000000"/>
          <w:sz w:val="28"/>
          <w:szCs w:val="28"/>
        </w:rPr>
        <w:tab/>
      </w:r>
      <w:r w:rsidR="00AB7B7D">
        <w:rPr>
          <w:color w:val="000000"/>
          <w:sz w:val="28"/>
          <w:szCs w:val="28"/>
        </w:rPr>
        <w:t>О</w:t>
      </w:r>
      <w:r w:rsidR="00E32ECD" w:rsidRPr="00A27BAB">
        <w:rPr>
          <w:color w:val="000000"/>
          <w:spacing w:val="4"/>
          <w:sz w:val="28"/>
          <w:szCs w:val="28"/>
        </w:rPr>
        <w:t xml:space="preserve">рганизовывать </w:t>
      </w:r>
      <w:r w:rsidR="0083000B">
        <w:rPr>
          <w:color w:val="000000"/>
          <w:spacing w:val="4"/>
          <w:sz w:val="28"/>
          <w:szCs w:val="28"/>
        </w:rPr>
        <w:t>подготовку  и дополнительное профессиональное образование</w:t>
      </w:r>
      <w:r w:rsidR="0083000B" w:rsidRPr="00A27BAB">
        <w:rPr>
          <w:color w:val="000000"/>
          <w:spacing w:val="2"/>
          <w:sz w:val="28"/>
          <w:szCs w:val="28"/>
        </w:rPr>
        <w:t xml:space="preserve"> </w:t>
      </w:r>
      <w:r w:rsidR="00E32ECD" w:rsidRPr="00A27BAB">
        <w:rPr>
          <w:color w:val="000000"/>
          <w:spacing w:val="2"/>
          <w:sz w:val="28"/>
          <w:szCs w:val="28"/>
        </w:rPr>
        <w:t>(в разрезе специальност</w:t>
      </w:r>
      <w:r w:rsidR="00AB7B7D">
        <w:rPr>
          <w:color w:val="000000"/>
          <w:spacing w:val="2"/>
          <w:sz w:val="28"/>
          <w:szCs w:val="28"/>
        </w:rPr>
        <w:t>ей</w:t>
      </w:r>
      <w:r w:rsidR="00E32ECD" w:rsidRPr="00A27BAB">
        <w:rPr>
          <w:color w:val="000000"/>
          <w:spacing w:val="2"/>
          <w:sz w:val="28"/>
          <w:szCs w:val="28"/>
        </w:rPr>
        <w:t>).</w:t>
      </w:r>
    </w:p>
    <w:p w:rsidR="00E32ECD" w:rsidRPr="00F713A1" w:rsidRDefault="0083000B" w:rsidP="005109A7">
      <w:pPr>
        <w:widowControl w:val="0"/>
        <w:numPr>
          <w:ilvl w:val="2"/>
          <w:numId w:val="9"/>
        </w:numPr>
        <w:shd w:val="clear" w:color="auto" w:fill="FFFFFF"/>
        <w:tabs>
          <w:tab w:val="clear" w:pos="1424"/>
          <w:tab w:val="num" w:pos="0"/>
        </w:tabs>
        <w:autoSpaceDE w:val="0"/>
        <w:autoSpaceDN w:val="0"/>
        <w:adjustRightInd w:val="0"/>
        <w:ind w:left="0" w:firstLine="704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Повышать </w:t>
      </w:r>
      <w:r w:rsidRPr="00A27BAB">
        <w:rPr>
          <w:color w:val="000000"/>
          <w:spacing w:val="4"/>
          <w:sz w:val="28"/>
          <w:szCs w:val="28"/>
        </w:rPr>
        <w:t>подготовк</w:t>
      </w:r>
      <w:r>
        <w:rPr>
          <w:color w:val="000000"/>
          <w:spacing w:val="4"/>
          <w:sz w:val="28"/>
          <w:szCs w:val="28"/>
        </w:rPr>
        <w:t>у  и дополнительное профессиональное образование</w:t>
      </w:r>
      <w:r w:rsidRPr="00A27BAB">
        <w:rPr>
          <w:color w:val="000000"/>
          <w:spacing w:val="9"/>
          <w:sz w:val="28"/>
          <w:szCs w:val="28"/>
        </w:rPr>
        <w:t xml:space="preserve"> </w:t>
      </w:r>
      <w:r w:rsidR="00E32ECD" w:rsidRPr="00A27BAB">
        <w:rPr>
          <w:color w:val="000000"/>
          <w:spacing w:val="9"/>
          <w:sz w:val="28"/>
          <w:szCs w:val="28"/>
        </w:rPr>
        <w:t>педагогических работников не реже</w:t>
      </w:r>
      <w:r w:rsidR="008D3A3D">
        <w:rPr>
          <w:color w:val="000000"/>
          <w:spacing w:val="9"/>
          <w:sz w:val="28"/>
          <w:szCs w:val="28"/>
        </w:rPr>
        <w:t>,</w:t>
      </w:r>
      <w:r w:rsidR="00E32ECD" w:rsidRPr="00A27BAB">
        <w:rPr>
          <w:color w:val="000000"/>
          <w:spacing w:val="9"/>
          <w:sz w:val="28"/>
          <w:szCs w:val="28"/>
        </w:rPr>
        <w:t xml:space="preserve"> чем</w:t>
      </w:r>
      <w:r w:rsidR="005109A7">
        <w:rPr>
          <w:color w:val="000000"/>
          <w:spacing w:val="9"/>
          <w:sz w:val="28"/>
          <w:szCs w:val="28"/>
        </w:rPr>
        <w:t xml:space="preserve"> </w:t>
      </w:r>
      <w:r w:rsidR="00AB7B7D">
        <w:rPr>
          <w:color w:val="000000"/>
          <w:spacing w:val="1"/>
          <w:sz w:val="28"/>
          <w:szCs w:val="28"/>
        </w:rPr>
        <w:t>один раз в три года</w:t>
      </w:r>
      <w:r w:rsidR="00E32ECD" w:rsidRPr="00A27BAB">
        <w:rPr>
          <w:color w:val="000000"/>
          <w:spacing w:val="1"/>
          <w:sz w:val="28"/>
          <w:szCs w:val="28"/>
        </w:rPr>
        <w:t>.</w:t>
      </w:r>
    </w:p>
    <w:p w:rsidR="00E32ECD" w:rsidRPr="00A27BAB" w:rsidRDefault="00F713A1" w:rsidP="00AB7B7D">
      <w:pPr>
        <w:widowControl w:val="0"/>
        <w:shd w:val="clear" w:color="auto" w:fill="FFFFFF"/>
        <w:autoSpaceDE w:val="0"/>
        <w:autoSpaceDN w:val="0"/>
        <w:adjustRightInd w:val="0"/>
        <w:ind w:firstLine="70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3.3.3.</w:t>
      </w:r>
      <w:r w:rsidR="0083000B">
        <w:rPr>
          <w:color w:val="000000"/>
          <w:spacing w:val="6"/>
          <w:sz w:val="28"/>
          <w:szCs w:val="28"/>
        </w:rPr>
        <w:t xml:space="preserve"> </w:t>
      </w:r>
      <w:r w:rsidR="00E32ECD" w:rsidRPr="00A27BAB">
        <w:rPr>
          <w:color w:val="000000"/>
          <w:spacing w:val="2"/>
          <w:sz w:val="28"/>
          <w:szCs w:val="28"/>
        </w:rPr>
        <w:t xml:space="preserve">В   случае   направления   работника  для   </w:t>
      </w:r>
      <w:r w:rsidR="0083000B" w:rsidRPr="00A27BAB">
        <w:rPr>
          <w:color w:val="000000"/>
          <w:spacing w:val="4"/>
          <w:sz w:val="28"/>
          <w:szCs w:val="28"/>
        </w:rPr>
        <w:t>подготовки</w:t>
      </w:r>
      <w:r w:rsidR="0083000B">
        <w:rPr>
          <w:color w:val="000000"/>
          <w:spacing w:val="4"/>
          <w:sz w:val="28"/>
          <w:szCs w:val="28"/>
        </w:rPr>
        <w:t xml:space="preserve">  и дополнительного профессионального образования</w:t>
      </w:r>
      <w:r w:rsidR="005109A7">
        <w:rPr>
          <w:color w:val="000000"/>
          <w:spacing w:val="2"/>
          <w:sz w:val="28"/>
          <w:szCs w:val="28"/>
        </w:rPr>
        <w:t xml:space="preserve"> </w:t>
      </w:r>
      <w:r w:rsidR="00E32ECD" w:rsidRPr="00A27BAB">
        <w:rPr>
          <w:color w:val="000000"/>
          <w:spacing w:val="2"/>
          <w:sz w:val="28"/>
          <w:szCs w:val="28"/>
        </w:rPr>
        <w:t xml:space="preserve">сохранять за ним </w:t>
      </w:r>
      <w:r w:rsidR="000D0F7B">
        <w:rPr>
          <w:color w:val="000000"/>
          <w:spacing w:val="2"/>
          <w:sz w:val="28"/>
          <w:szCs w:val="28"/>
        </w:rPr>
        <w:t>место работы (должность), средню</w:t>
      </w:r>
      <w:r w:rsidR="00E32ECD" w:rsidRPr="00A27BAB">
        <w:rPr>
          <w:color w:val="000000"/>
          <w:spacing w:val="2"/>
          <w:sz w:val="28"/>
          <w:szCs w:val="28"/>
        </w:rPr>
        <w:t>ю заработную плату по основному</w:t>
      </w:r>
      <w:r w:rsidR="005109A7">
        <w:rPr>
          <w:color w:val="000000"/>
          <w:spacing w:val="2"/>
          <w:sz w:val="28"/>
          <w:szCs w:val="28"/>
        </w:rPr>
        <w:t xml:space="preserve"> </w:t>
      </w:r>
      <w:r w:rsidR="00E32ECD" w:rsidRPr="00A27BAB">
        <w:rPr>
          <w:color w:val="000000"/>
          <w:spacing w:val="4"/>
          <w:sz w:val="28"/>
          <w:szCs w:val="28"/>
        </w:rPr>
        <w:t xml:space="preserve">месту работы и, если работник направляется для  </w:t>
      </w:r>
      <w:r w:rsidR="0083000B" w:rsidRPr="00A27BAB">
        <w:rPr>
          <w:color w:val="000000"/>
          <w:spacing w:val="4"/>
          <w:sz w:val="28"/>
          <w:szCs w:val="28"/>
        </w:rPr>
        <w:t>подготовки</w:t>
      </w:r>
      <w:r w:rsidR="0083000B">
        <w:rPr>
          <w:color w:val="000000"/>
          <w:spacing w:val="4"/>
          <w:sz w:val="28"/>
          <w:szCs w:val="28"/>
        </w:rPr>
        <w:t xml:space="preserve">  и дополнительного профессионального образования</w:t>
      </w:r>
      <w:r w:rsidR="0083000B" w:rsidRPr="00A27BAB">
        <w:rPr>
          <w:color w:val="000000"/>
          <w:spacing w:val="4"/>
          <w:sz w:val="28"/>
          <w:szCs w:val="28"/>
        </w:rPr>
        <w:t xml:space="preserve"> </w:t>
      </w:r>
      <w:r w:rsidR="00E32ECD" w:rsidRPr="00A27BAB">
        <w:rPr>
          <w:color w:val="000000"/>
          <w:spacing w:val="4"/>
          <w:sz w:val="28"/>
          <w:szCs w:val="28"/>
        </w:rPr>
        <w:t>в другую</w:t>
      </w:r>
      <w:r w:rsidR="005109A7">
        <w:rPr>
          <w:color w:val="000000"/>
          <w:spacing w:val="4"/>
          <w:sz w:val="28"/>
          <w:szCs w:val="28"/>
        </w:rPr>
        <w:t xml:space="preserve"> </w:t>
      </w:r>
      <w:r w:rsidR="00E32ECD" w:rsidRPr="00A27BAB">
        <w:rPr>
          <w:color w:val="000000"/>
          <w:spacing w:val="5"/>
          <w:sz w:val="28"/>
          <w:szCs w:val="28"/>
        </w:rPr>
        <w:t>местность,  оплатить  ему</w:t>
      </w:r>
      <w:r w:rsidR="000D0F7B">
        <w:rPr>
          <w:color w:val="000000"/>
          <w:spacing w:val="5"/>
          <w:sz w:val="28"/>
          <w:szCs w:val="28"/>
        </w:rPr>
        <w:t xml:space="preserve">  командировочные расходы  (сут</w:t>
      </w:r>
      <w:r w:rsidR="00E32ECD" w:rsidRPr="00A27BAB">
        <w:rPr>
          <w:color w:val="000000"/>
          <w:spacing w:val="5"/>
          <w:sz w:val="28"/>
          <w:szCs w:val="28"/>
        </w:rPr>
        <w:t>очные,   проезд  к  месту</w:t>
      </w:r>
      <w:r w:rsidR="005109A7">
        <w:rPr>
          <w:color w:val="000000"/>
          <w:spacing w:val="5"/>
          <w:sz w:val="28"/>
          <w:szCs w:val="28"/>
        </w:rPr>
        <w:t xml:space="preserve"> </w:t>
      </w:r>
      <w:r w:rsidR="00E32ECD" w:rsidRPr="00A27BAB">
        <w:rPr>
          <w:color w:val="000000"/>
          <w:spacing w:val="6"/>
          <w:sz w:val="28"/>
          <w:szCs w:val="28"/>
        </w:rPr>
        <w:t>обучения и обратно, проживание) в порядке и размерах, предусмотренных для лиц,</w:t>
      </w:r>
      <w:r w:rsidR="00E32ECD" w:rsidRPr="00A27BAB">
        <w:rPr>
          <w:color w:val="000000"/>
          <w:spacing w:val="6"/>
          <w:sz w:val="28"/>
          <w:szCs w:val="28"/>
        </w:rPr>
        <w:br/>
      </w:r>
      <w:r w:rsidR="00E32ECD" w:rsidRPr="00A27BAB">
        <w:rPr>
          <w:color w:val="000000"/>
          <w:spacing w:val="1"/>
          <w:sz w:val="28"/>
          <w:szCs w:val="28"/>
        </w:rPr>
        <w:t xml:space="preserve">направляемых в служебные командировки </w:t>
      </w:r>
      <w:r w:rsidR="00E32ECD" w:rsidRPr="00EF7190">
        <w:rPr>
          <w:color w:val="000000"/>
          <w:spacing w:val="1"/>
          <w:sz w:val="28"/>
          <w:szCs w:val="28"/>
        </w:rPr>
        <w:t>(ст. 187</w:t>
      </w:r>
      <w:r w:rsidR="00AB7B7D">
        <w:rPr>
          <w:color w:val="000000"/>
          <w:spacing w:val="1"/>
          <w:sz w:val="28"/>
          <w:szCs w:val="28"/>
        </w:rPr>
        <w:t>, 168</w:t>
      </w:r>
      <w:r w:rsidR="00E32ECD" w:rsidRPr="00EF7190">
        <w:rPr>
          <w:color w:val="000000"/>
          <w:spacing w:val="1"/>
          <w:sz w:val="28"/>
          <w:szCs w:val="28"/>
        </w:rPr>
        <w:t xml:space="preserve"> ТК РФ).</w:t>
      </w:r>
    </w:p>
    <w:p w:rsidR="00D53618" w:rsidRPr="00EF7190" w:rsidRDefault="005109A7" w:rsidP="00B56AD7">
      <w:pPr>
        <w:widowControl w:val="0"/>
        <w:numPr>
          <w:ilvl w:val="0"/>
          <w:numId w:val="6"/>
        </w:numPr>
        <w:shd w:val="clear" w:color="auto" w:fill="FFFFFF"/>
        <w:tabs>
          <w:tab w:val="left" w:pos="153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7190">
        <w:rPr>
          <w:color w:val="000000"/>
          <w:spacing w:val="5"/>
          <w:sz w:val="28"/>
          <w:szCs w:val="28"/>
        </w:rPr>
        <w:t xml:space="preserve"> </w:t>
      </w:r>
      <w:r w:rsidR="00D53618" w:rsidRPr="00EF7190">
        <w:rPr>
          <w:color w:val="000000"/>
          <w:spacing w:val="3"/>
          <w:sz w:val="28"/>
          <w:szCs w:val="28"/>
        </w:rPr>
        <w:t>Содействовать работнику</w:t>
      </w:r>
      <w:r w:rsidR="000D0F7B" w:rsidRPr="00EF7190">
        <w:rPr>
          <w:color w:val="000000"/>
          <w:spacing w:val="3"/>
          <w:sz w:val="28"/>
          <w:szCs w:val="28"/>
        </w:rPr>
        <w:t>,</w:t>
      </w:r>
      <w:r w:rsidR="005306C2" w:rsidRPr="00EF7190">
        <w:rPr>
          <w:color w:val="000000"/>
          <w:spacing w:val="3"/>
          <w:sz w:val="28"/>
          <w:szCs w:val="28"/>
        </w:rPr>
        <w:t xml:space="preserve"> желающему</w:t>
      </w:r>
      <w:r w:rsidR="0083000B">
        <w:rPr>
          <w:color w:val="000000"/>
          <w:spacing w:val="3"/>
          <w:sz w:val="28"/>
          <w:szCs w:val="28"/>
        </w:rPr>
        <w:t xml:space="preserve"> пройти</w:t>
      </w:r>
      <w:r w:rsidR="005306C2" w:rsidRPr="00EF7190">
        <w:rPr>
          <w:color w:val="000000"/>
          <w:spacing w:val="3"/>
          <w:sz w:val="28"/>
          <w:szCs w:val="28"/>
        </w:rPr>
        <w:t xml:space="preserve"> </w:t>
      </w:r>
      <w:r w:rsidR="0083000B">
        <w:rPr>
          <w:color w:val="000000"/>
          <w:spacing w:val="4"/>
          <w:sz w:val="28"/>
          <w:szCs w:val="28"/>
        </w:rPr>
        <w:t>подготовку  и дополнительное профессиональное образование</w:t>
      </w:r>
      <w:r w:rsidR="005306C2" w:rsidRPr="00EF7190">
        <w:rPr>
          <w:color w:val="000000"/>
          <w:spacing w:val="3"/>
          <w:sz w:val="28"/>
          <w:szCs w:val="28"/>
        </w:rPr>
        <w:t>.</w:t>
      </w:r>
    </w:p>
    <w:p w:rsidR="00AB7B7D" w:rsidRDefault="005109A7" w:rsidP="00B56AD7">
      <w:pPr>
        <w:shd w:val="clear" w:color="auto" w:fill="FFFFFF"/>
        <w:ind w:firstLine="708"/>
        <w:jc w:val="both"/>
        <w:rPr>
          <w:color w:val="000000"/>
          <w:spacing w:val="1"/>
          <w:sz w:val="28"/>
          <w:szCs w:val="28"/>
        </w:rPr>
      </w:pPr>
      <w:r w:rsidRPr="00A27BAB">
        <w:rPr>
          <w:color w:val="000000"/>
          <w:spacing w:val="5"/>
          <w:sz w:val="28"/>
          <w:szCs w:val="28"/>
        </w:rPr>
        <w:t>3.3</w:t>
      </w:r>
      <w:r w:rsidR="00D53618">
        <w:rPr>
          <w:color w:val="000000"/>
          <w:spacing w:val="5"/>
          <w:sz w:val="28"/>
          <w:szCs w:val="28"/>
        </w:rPr>
        <w:t>.</w:t>
      </w:r>
      <w:r w:rsidR="00B56AD7">
        <w:rPr>
          <w:color w:val="000000"/>
          <w:spacing w:val="5"/>
          <w:sz w:val="28"/>
          <w:szCs w:val="28"/>
        </w:rPr>
        <w:t>6</w:t>
      </w:r>
      <w:r w:rsidRPr="00A27BAB">
        <w:rPr>
          <w:color w:val="000000"/>
          <w:spacing w:val="5"/>
          <w:sz w:val="28"/>
          <w:szCs w:val="28"/>
        </w:rPr>
        <w:t xml:space="preserve">. Организовывать проведение </w:t>
      </w:r>
      <w:r w:rsidR="005306C2" w:rsidRPr="00A27BAB">
        <w:rPr>
          <w:color w:val="000000"/>
          <w:spacing w:val="5"/>
          <w:sz w:val="28"/>
          <w:szCs w:val="28"/>
        </w:rPr>
        <w:t>аттестации</w:t>
      </w:r>
      <w:r w:rsidR="00E56B61">
        <w:rPr>
          <w:color w:val="000000"/>
          <w:spacing w:val="5"/>
          <w:sz w:val="28"/>
          <w:szCs w:val="28"/>
        </w:rPr>
        <w:t xml:space="preserve"> педагогических работников</w:t>
      </w:r>
      <w:r w:rsidRPr="00A27BAB">
        <w:rPr>
          <w:color w:val="000000"/>
          <w:spacing w:val="5"/>
          <w:sz w:val="28"/>
          <w:szCs w:val="28"/>
        </w:rPr>
        <w:t xml:space="preserve"> </w:t>
      </w:r>
      <w:r w:rsidR="000D0F7B">
        <w:rPr>
          <w:color w:val="000000"/>
          <w:spacing w:val="5"/>
          <w:sz w:val="28"/>
          <w:szCs w:val="28"/>
        </w:rPr>
        <w:t>в</w:t>
      </w:r>
      <w:r w:rsidR="005306C2">
        <w:rPr>
          <w:color w:val="000000"/>
          <w:spacing w:val="1"/>
          <w:sz w:val="28"/>
          <w:szCs w:val="28"/>
        </w:rPr>
        <w:t xml:space="preserve"> соответстви</w:t>
      </w:r>
      <w:r w:rsidRPr="00A27BAB">
        <w:rPr>
          <w:color w:val="000000"/>
          <w:spacing w:val="1"/>
          <w:sz w:val="28"/>
          <w:szCs w:val="28"/>
        </w:rPr>
        <w:t xml:space="preserve">и с </w:t>
      </w:r>
      <w:r w:rsidR="00E56B61">
        <w:rPr>
          <w:color w:val="000000"/>
          <w:spacing w:val="1"/>
          <w:sz w:val="28"/>
          <w:szCs w:val="28"/>
        </w:rPr>
        <w:t>Порядком аттестации</w:t>
      </w:r>
      <w:r w:rsidR="008B1AF3">
        <w:rPr>
          <w:color w:val="000000"/>
          <w:spacing w:val="1"/>
          <w:sz w:val="28"/>
          <w:szCs w:val="28"/>
        </w:rPr>
        <w:t xml:space="preserve"> </w:t>
      </w:r>
      <w:r w:rsidR="00E56B61">
        <w:rPr>
          <w:color w:val="000000"/>
          <w:spacing w:val="1"/>
          <w:sz w:val="28"/>
          <w:szCs w:val="28"/>
        </w:rPr>
        <w:t>педагогических работников государственных и муниципальных образовательных учреждений. П</w:t>
      </w:r>
      <w:r w:rsidR="008B1AF3">
        <w:rPr>
          <w:color w:val="000000"/>
          <w:spacing w:val="1"/>
          <w:sz w:val="28"/>
          <w:szCs w:val="28"/>
        </w:rPr>
        <w:t>о</w:t>
      </w:r>
      <w:r w:rsidR="006271A2">
        <w:rPr>
          <w:color w:val="000000"/>
          <w:spacing w:val="1"/>
          <w:sz w:val="28"/>
          <w:szCs w:val="28"/>
        </w:rPr>
        <w:t xml:space="preserve"> результатам устанавливать работникам соответствующие полученным квалификационным категориям, повышающие коэффициенты, формирующие </w:t>
      </w:r>
      <w:r w:rsidR="003E581A">
        <w:rPr>
          <w:color w:val="000000"/>
          <w:spacing w:val="1"/>
          <w:sz w:val="28"/>
          <w:szCs w:val="28"/>
        </w:rPr>
        <w:t>ставку заработной платы, оклад (</w:t>
      </w:r>
      <w:r w:rsidR="006271A2">
        <w:rPr>
          <w:color w:val="000000"/>
          <w:spacing w:val="1"/>
          <w:sz w:val="28"/>
          <w:szCs w:val="28"/>
        </w:rPr>
        <w:t>должностной оклад), со дня вынесения решения аттестационной комиссией.</w:t>
      </w:r>
    </w:p>
    <w:p w:rsidR="005306C2" w:rsidRDefault="00B56AD7" w:rsidP="005306C2">
      <w:pPr>
        <w:shd w:val="clear" w:color="auto" w:fill="FFFFFF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ab/>
        <w:t>3.3.7</w:t>
      </w:r>
      <w:r w:rsidR="005306C2">
        <w:rPr>
          <w:bCs/>
          <w:iCs/>
          <w:color w:val="000000"/>
          <w:spacing w:val="-1"/>
          <w:sz w:val="28"/>
          <w:szCs w:val="28"/>
        </w:rPr>
        <w:t xml:space="preserve">. Проводить аттестацию, которая может </w:t>
      </w:r>
      <w:r w:rsidR="00A95AA0">
        <w:rPr>
          <w:bCs/>
          <w:iCs/>
          <w:color w:val="000000"/>
          <w:spacing w:val="-1"/>
          <w:sz w:val="28"/>
          <w:szCs w:val="28"/>
        </w:rPr>
        <w:t xml:space="preserve">в соответствии с п. 3 ст. 81 ТК </w:t>
      </w:r>
      <w:r w:rsidR="005306C2">
        <w:rPr>
          <w:bCs/>
          <w:iCs/>
          <w:color w:val="000000"/>
          <w:spacing w:val="-1"/>
          <w:sz w:val="28"/>
          <w:szCs w:val="28"/>
        </w:rPr>
        <w:t>РФ послужить основанием увольнения работника, в порядке, установленном локальным актом, принимаем</w:t>
      </w:r>
      <w:r w:rsidR="00676C5A">
        <w:rPr>
          <w:bCs/>
          <w:iCs/>
          <w:color w:val="000000"/>
          <w:spacing w:val="-1"/>
          <w:sz w:val="28"/>
          <w:szCs w:val="28"/>
        </w:rPr>
        <w:t>ом</w:t>
      </w:r>
      <w:r w:rsidR="005306C2">
        <w:rPr>
          <w:bCs/>
          <w:iCs/>
          <w:color w:val="000000"/>
          <w:spacing w:val="-1"/>
          <w:sz w:val="28"/>
          <w:szCs w:val="28"/>
        </w:rPr>
        <w:t xml:space="preserve"> с учетом мнения </w:t>
      </w:r>
      <w:r w:rsidR="00A5012C">
        <w:rPr>
          <w:bCs/>
          <w:iCs/>
          <w:color w:val="000000"/>
          <w:spacing w:val="-1"/>
          <w:sz w:val="28"/>
          <w:szCs w:val="28"/>
        </w:rPr>
        <w:t>выборного органа первичной профсоюзной организации</w:t>
      </w:r>
      <w:r w:rsidR="005306C2">
        <w:rPr>
          <w:bCs/>
          <w:iCs/>
          <w:color w:val="000000"/>
          <w:spacing w:val="-1"/>
          <w:sz w:val="28"/>
          <w:szCs w:val="28"/>
        </w:rPr>
        <w:t>.</w:t>
      </w:r>
    </w:p>
    <w:p w:rsidR="00E56B61" w:rsidRDefault="00E56B61" w:rsidP="00E56B61">
      <w:pPr>
        <w:shd w:val="clear" w:color="auto" w:fill="FFFFFF"/>
        <w:ind w:firstLine="708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>3.3.8. При проведении аттестации с целью подтверждения соответствия педагогических работников занимаемой должности в состав аттестационной комиссии включать представителя от профсоюзной организации учреждения.</w:t>
      </w:r>
    </w:p>
    <w:p w:rsidR="00E56B61" w:rsidRPr="00AB3034" w:rsidRDefault="00AB3034" w:rsidP="00E56B61">
      <w:pPr>
        <w:shd w:val="clear" w:color="auto" w:fill="FFFFFF"/>
        <w:ind w:firstLine="708"/>
        <w:jc w:val="both"/>
        <w:rPr>
          <w:bCs/>
          <w:i/>
          <w:iCs/>
          <w:color w:val="000000"/>
          <w:spacing w:val="-1"/>
          <w:sz w:val="28"/>
          <w:szCs w:val="28"/>
        </w:rPr>
      </w:pPr>
      <w:r w:rsidRPr="00AB3034">
        <w:rPr>
          <w:bCs/>
          <w:i/>
          <w:iCs/>
          <w:color w:val="000000"/>
          <w:spacing w:val="-1"/>
          <w:sz w:val="28"/>
          <w:szCs w:val="28"/>
        </w:rPr>
        <w:t>Стороны договорились:</w:t>
      </w:r>
    </w:p>
    <w:p w:rsidR="00AB3034" w:rsidRDefault="00AB3034" w:rsidP="00E56B61">
      <w:pPr>
        <w:shd w:val="clear" w:color="auto" w:fill="FFFFFF"/>
        <w:ind w:firstLine="708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>- работники имею право на подготовку и дополнительное профессиональное образование, а также на прохождение независимой оценки квалификации (ст. 197 ТК РФ);</w:t>
      </w:r>
    </w:p>
    <w:p w:rsidR="00AB3034" w:rsidRDefault="00AB3034" w:rsidP="00E56B61">
      <w:pPr>
        <w:shd w:val="clear" w:color="auto" w:fill="FFFFFF"/>
        <w:ind w:firstLine="708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>- необходимость подготовки работников (профессиональное образование и профессиональное обучение) и дополнительного профессионального образования, а также направления работников на прохождение независимой квалификации для нужд учреждения определяет работодатель (ст. 196 ТК РФ);</w:t>
      </w:r>
    </w:p>
    <w:p w:rsidR="00AB3034" w:rsidRDefault="00AB3034" w:rsidP="00E56B61">
      <w:pPr>
        <w:shd w:val="clear" w:color="auto" w:fill="FFFFFF"/>
        <w:ind w:firstLine="708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>- не допускать необоснованного сокращения рабочих мест, нарушения правовых гарантий работников при реализации, ликвидации учрежде</w:t>
      </w:r>
      <w:r w:rsidR="00CB6941">
        <w:rPr>
          <w:bCs/>
          <w:iCs/>
          <w:color w:val="000000"/>
          <w:spacing w:val="-1"/>
          <w:sz w:val="28"/>
          <w:szCs w:val="28"/>
        </w:rPr>
        <w:t>н</w:t>
      </w:r>
      <w:r>
        <w:rPr>
          <w:bCs/>
          <w:iCs/>
          <w:color w:val="000000"/>
          <w:spacing w:val="-1"/>
          <w:sz w:val="28"/>
          <w:szCs w:val="28"/>
        </w:rPr>
        <w:t>ия.</w:t>
      </w:r>
    </w:p>
    <w:p w:rsidR="00AB3034" w:rsidRDefault="00AB3034" w:rsidP="00E56B61">
      <w:pPr>
        <w:shd w:val="clear" w:color="auto" w:fill="FFFFFF"/>
        <w:ind w:firstLine="708"/>
        <w:jc w:val="both"/>
        <w:rPr>
          <w:bCs/>
          <w:i/>
          <w:iCs/>
          <w:color w:val="000000"/>
          <w:spacing w:val="-1"/>
          <w:sz w:val="28"/>
          <w:szCs w:val="28"/>
        </w:rPr>
      </w:pPr>
      <w:r w:rsidRPr="00AB3034">
        <w:rPr>
          <w:bCs/>
          <w:i/>
          <w:iCs/>
          <w:color w:val="000000"/>
          <w:spacing w:val="-1"/>
          <w:sz w:val="28"/>
          <w:szCs w:val="28"/>
        </w:rPr>
        <w:t>Профсоюзная организация обязуется:</w:t>
      </w:r>
    </w:p>
    <w:p w:rsidR="00AB3034" w:rsidRDefault="00AB3034" w:rsidP="00E56B61">
      <w:pPr>
        <w:shd w:val="clear" w:color="auto" w:fill="FFFFFF"/>
        <w:ind w:firstLine="708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/>
          <w:iCs/>
          <w:color w:val="000000"/>
          <w:spacing w:val="-1"/>
          <w:sz w:val="28"/>
          <w:szCs w:val="28"/>
        </w:rPr>
        <w:lastRenderedPageBreak/>
        <w:t xml:space="preserve">- </w:t>
      </w:r>
      <w:r>
        <w:rPr>
          <w:bCs/>
          <w:iCs/>
          <w:color w:val="000000"/>
          <w:spacing w:val="-1"/>
          <w:sz w:val="28"/>
          <w:szCs w:val="28"/>
        </w:rPr>
        <w:t>осуществлять контроль над соблюдением предоставления социальных гарантий работникам учреждения в вопросах обеспечения занятости, увольнения, предоставления льгот и компенсаций в соответствии с</w:t>
      </w:r>
      <w:r w:rsidRPr="00AB3034">
        <w:rPr>
          <w:bCs/>
          <w:i/>
          <w:iCs/>
          <w:color w:val="000000"/>
          <w:spacing w:val="-1"/>
          <w:sz w:val="28"/>
          <w:szCs w:val="28"/>
        </w:rPr>
        <w:t xml:space="preserve"> </w:t>
      </w:r>
      <w:r>
        <w:rPr>
          <w:bCs/>
          <w:i/>
          <w:iCs/>
          <w:color w:val="000000"/>
          <w:spacing w:val="-1"/>
          <w:sz w:val="28"/>
          <w:szCs w:val="28"/>
        </w:rPr>
        <w:t xml:space="preserve"> </w:t>
      </w:r>
      <w:r w:rsidRPr="00AB3034">
        <w:rPr>
          <w:bCs/>
          <w:iCs/>
          <w:color w:val="000000"/>
          <w:spacing w:val="-1"/>
          <w:sz w:val="28"/>
          <w:szCs w:val="28"/>
        </w:rPr>
        <w:t xml:space="preserve">действующим </w:t>
      </w:r>
      <w:r>
        <w:rPr>
          <w:bCs/>
          <w:iCs/>
          <w:color w:val="000000"/>
          <w:spacing w:val="-1"/>
          <w:sz w:val="28"/>
          <w:szCs w:val="28"/>
        </w:rPr>
        <w:t>законодательством и настоящим коллективным договором;</w:t>
      </w:r>
    </w:p>
    <w:p w:rsidR="00AB3034" w:rsidRPr="00AB3034" w:rsidRDefault="00AB3034" w:rsidP="00E56B61">
      <w:pPr>
        <w:shd w:val="clear" w:color="auto" w:fill="FFFFFF"/>
        <w:ind w:firstLine="708"/>
        <w:jc w:val="both"/>
        <w:rPr>
          <w:bCs/>
          <w:i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 xml:space="preserve">- осуществлять контроль над соблюдением порядка проведения аттестации педагогических работников учреждения. </w:t>
      </w:r>
      <w:r w:rsidRPr="00AB3034">
        <w:rPr>
          <w:bCs/>
          <w:iCs/>
          <w:color w:val="000000"/>
          <w:spacing w:val="-1"/>
          <w:sz w:val="28"/>
          <w:szCs w:val="28"/>
        </w:rPr>
        <w:t xml:space="preserve"> </w:t>
      </w:r>
    </w:p>
    <w:p w:rsidR="005109A7" w:rsidRDefault="00AB7B7D" w:rsidP="006271A2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Cs/>
          <w:iCs/>
          <w:color w:val="000000"/>
          <w:spacing w:val="-1"/>
          <w:sz w:val="28"/>
          <w:szCs w:val="28"/>
        </w:rPr>
        <w:tab/>
      </w:r>
      <w:r w:rsidR="005109A7" w:rsidRPr="005306C2">
        <w:rPr>
          <w:b/>
          <w:bCs/>
          <w:iCs/>
          <w:color w:val="000000"/>
          <w:spacing w:val="-1"/>
          <w:sz w:val="28"/>
          <w:szCs w:val="28"/>
          <w:lang w:val="en-US"/>
        </w:rPr>
        <w:t>IV</w:t>
      </w:r>
      <w:r w:rsidR="005109A7" w:rsidRPr="00A27BAB">
        <w:rPr>
          <w:b/>
          <w:bCs/>
          <w:i/>
          <w:iCs/>
          <w:color w:val="000000"/>
          <w:spacing w:val="-1"/>
          <w:sz w:val="28"/>
          <w:szCs w:val="28"/>
        </w:rPr>
        <w:t xml:space="preserve">. </w:t>
      </w:r>
      <w:r w:rsidR="005306C2">
        <w:rPr>
          <w:b/>
          <w:bCs/>
          <w:color w:val="000000"/>
          <w:spacing w:val="-1"/>
          <w:sz w:val="28"/>
          <w:szCs w:val="28"/>
        </w:rPr>
        <w:t>Вы</w:t>
      </w:r>
      <w:r w:rsidR="005109A7" w:rsidRPr="00A27BAB">
        <w:rPr>
          <w:b/>
          <w:bCs/>
          <w:color w:val="000000"/>
          <w:spacing w:val="-1"/>
          <w:sz w:val="28"/>
          <w:szCs w:val="28"/>
        </w:rPr>
        <w:t>свобождение работников и содействие их трудоустройству</w:t>
      </w:r>
      <w:r w:rsidR="00506205">
        <w:rPr>
          <w:b/>
          <w:bCs/>
          <w:color w:val="000000"/>
          <w:spacing w:val="-1"/>
          <w:sz w:val="28"/>
          <w:szCs w:val="28"/>
        </w:rPr>
        <w:t>.</w:t>
      </w:r>
    </w:p>
    <w:p w:rsidR="005306C2" w:rsidRDefault="003E581A" w:rsidP="005306C2">
      <w:pPr>
        <w:shd w:val="clear" w:color="auto" w:fill="FFFFFF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5306C2">
        <w:rPr>
          <w:color w:val="000000"/>
          <w:spacing w:val="-2"/>
          <w:sz w:val="28"/>
          <w:szCs w:val="28"/>
        </w:rPr>
        <w:t>4. Ра</w:t>
      </w:r>
      <w:r w:rsidR="005109A7" w:rsidRPr="00A27BAB">
        <w:rPr>
          <w:color w:val="000000"/>
          <w:spacing w:val="-2"/>
          <w:sz w:val="28"/>
          <w:szCs w:val="28"/>
        </w:rPr>
        <w:t>ботодатель обязуется:</w:t>
      </w:r>
      <w:r w:rsidR="005109A7" w:rsidRPr="00A27BAB">
        <w:rPr>
          <w:color w:val="000000"/>
          <w:sz w:val="28"/>
          <w:szCs w:val="28"/>
        </w:rPr>
        <w:tab/>
      </w:r>
    </w:p>
    <w:p w:rsidR="005109A7" w:rsidRPr="00A27BAB" w:rsidRDefault="005306C2" w:rsidP="005306C2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ab/>
      </w:r>
      <w:r w:rsidR="005109A7" w:rsidRPr="00A27BAB">
        <w:rPr>
          <w:color w:val="000000"/>
          <w:spacing w:val="-13"/>
          <w:sz w:val="28"/>
          <w:szCs w:val="28"/>
        </w:rPr>
        <w:t>4.1</w:t>
      </w:r>
      <w:r>
        <w:rPr>
          <w:color w:val="000000"/>
          <w:spacing w:val="-13"/>
          <w:sz w:val="28"/>
          <w:szCs w:val="28"/>
        </w:rPr>
        <w:t xml:space="preserve">. </w:t>
      </w:r>
      <w:r w:rsidR="005109A7" w:rsidRPr="00A27BAB">
        <w:rPr>
          <w:color w:val="000000"/>
          <w:spacing w:val="6"/>
          <w:sz w:val="28"/>
          <w:szCs w:val="28"/>
        </w:rPr>
        <w:t>Уведомлять проф</w:t>
      </w:r>
      <w:r w:rsidR="0083000B">
        <w:rPr>
          <w:color w:val="000000"/>
          <w:spacing w:val="6"/>
          <w:sz w:val="28"/>
          <w:szCs w:val="28"/>
        </w:rPr>
        <w:t xml:space="preserve">союзный </w:t>
      </w:r>
      <w:r w:rsidR="005109A7" w:rsidRPr="00A27BAB">
        <w:rPr>
          <w:color w:val="000000"/>
          <w:spacing w:val="6"/>
          <w:sz w:val="28"/>
          <w:szCs w:val="28"/>
        </w:rPr>
        <w:t>ком</w:t>
      </w:r>
      <w:r w:rsidR="0083000B">
        <w:rPr>
          <w:color w:val="000000"/>
          <w:spacing w:val="6"/>
          <w:sz w:val="28"/>
          <w:szCs w:val="28"/>
        </w:rPr>
        <w:t>итет</w:t>
      </w:r>
      <w:r w:rsidR="005109A7" w:rsidRPr="00A27BAB">
        <w:rPr>
          <w:color w:val="000000"/>
          <w:spacing w:val="6"/>
          <w:sz w:val="28"/>
          <w:szCs w:val="28"/>
        </w:rPr>
        <w:t xml:space="preserve"> в письменной форме о сокращении численности</w:t>
      </w:r>
      <w:r>
        <w:rPr>
          <w:color w:val="000000"/>
          <w:spacing w:val="6"/>
          <w:sz w:val="28"/>
          <w:szCs w:val="28"/>
        </w:rPr>
        <w:t xml:space="preserve"> или</w:t>
      </w:r>
      <w:r w:rsidR="005109A7" w:rsidRPr="00A27BAB">
        <w:rPr>
          <w:color w:val="000000"/>
          <w:spacing w:val="12"/>
          <w:sz w:val="28"/>
          <w:szCs w:val="28"/>
        </w:rPr>
        <w:t xml:space="preserve"> штата работников не позднее чем за два месяца до его начала, а в случаях,</w:t>
      </w:r>
      <w:r>
        <w:rPr>
          <w:color w:val="000000"/>
          <w:spacing w:val="12"/>
          <w:sz w:val="28"/>
          <w:szCs w:val="28"/>
        </w:rPr>
        <w:t xml:space="preserve"> к</w:t>
      </w:r>
      <w:r>
        <w:rPr>
          <w:color w:val="000000"/>
          <w:spacing w:val="2"/>
          <w:sz w:val="28"/>
          <w:szCs w:val="28"/>
        </w:rPr>
        <w:t xml:space="preserve">оторые могут </w:t>
      </w:r>
      <w:r w:rsidR="005109A7" w:rsidRPr="00A27BAB">
        <w:rPr>
          <w:color w:val="000000"/>
          <w:spacing w:val="2"/>
          <w:sz w:val="28"/>
          <w:szCs w:val="28"/>
        </w:rPr>
        <w:t>повлечь массовое высвобождение, не позднее чем за три месяца до его</w:t>
      </w:r>
      <w:r>
        <w:rPr>
          <w:color w:val="000000"/>
          <w:spacing w:val="2"/>
          <w:sz w:val="28"/>
          <w:szCs w:val="28"/>
        </w:rPr>
        <w:t xml:space="preserve"> н</w:t>
      </w:r>
      <w:r>
        <w:rPr>
          <w:color w:val="000000"/>
          <w:spacing w:val="4"/>
          <w:sz w:val="28"/>
          <w:szCs w:val="28"/>
        </w:rPr>
        <w:t>ачала (ст.82 ТК</w:t>
      </w:r>
      <w:r w:rsidR="005109A7" w:rsidRPr="00A27BAB">
        <w:rPr>
          <w:color w:val="000000"/>
          <w:spacing w:val="4"/>
          <w:sz w:val="28"/>
          <w:szCs w:val="28"/>
        </w:rPr>
        <w:t xml:space="preserve"> РФ).</w:t>
      </w:r>
    </w:p>
    <w:p w:rsidR="005109A7" w:rsidRPr="00A27BAB" w:rsidRDefault="005109A7" w:rsidP="005306C2">
      <w:pPr>
        <w:shd w:val="clear" w:color="auto" w:fill="FFFFFF"/>
        <w:ind w:firstLine="749"/>
        <w:jc w:val="both"/>
        <w:rPr>
          <w:sz w:val="28"/>
          <w:szCs w:val="28"/>
        </w:rPr>
      </w:pPr>
      <w:r w:rsidRPr="00A27BAB">
        <w:rPr>
          <w:color w:val="000000"/>
          <w:spacing w:val="15"/>
          <w:sz w:val="28"/>
          <w:szCs w:val="28"/>
        </w:rPr>
        <w:t xml:space="preserve">Уведомление должно содержать </w:t>
      </w:r>
      <w:r w:rsidR="00A5012C">
        <w:rPr>
          <w:color w:val="000000"/>
          <w:spacing w:val="15"/>
          <w:sz w:val="28"/>
          <w:szCs w:val="28"/>
        </w:rPr>
        <w:t xml:space="preserve">документ учредителя, </w:t>
      </w:r>
      <w:r w:rsidR="005306C2" w:rsidRPr="00A27BAB">
        <w:rPr>
          <w:color w:val="000000"/>
          <w:spacing w:val="15"/>
          <w:sz w:val="28"/>
          <w:szCs w:val="28"/>
        </w:rPr>
        <w:t>проект</w:t>
      </w:r>
      <w:r w:rsidR="005306C2">
        <w:rPr>
          <w:color w:val="000000"/>
          <w:spacing w:val="15"/>
          <w:sz w:val="28"/>
          <w:szCs w:val="28"/>
        </w:rPr>
        <w:t xml:space="preserve"> </w:t>
      </w:r>
      <w:r w:rsidRPr="00A27BAB">
        <w:rPr>
          <w:color w:val="000000"/>
          <w:spacing w:val="15"/>
          <w:sz w:val="28"/>
          <w:szCs w:val="28"/>
        </w:rPr>
        <w:t xml:space="preserve"> приказ</w:t>
      </w:r>
      <w:r w:rsidR="00A5012C">
        <w:rPr>
          <w:color w:val="000000"/>
          <w:spacing w:val="15"/>
          <w:sz w:val="28"/>
          <w:szCs w:val="28"/>
        </w:rPr>
        <w:t>а</w:t>
      </w:r>
      <w:r w:rsidRPr="00A27BAB">
        <w:rPr>
          <w:color w:val="000000"/>
          <w:spacing w:val="15"/>
          <w:sz w:val="28"/>
          <w:szCs w:val="28"/>
        </w:rPr>
        <w:t xml:space="preserve"> </w:t>
      </w:r>
      <w:r w:rsidR="00A5012C">
        <w:rPr>
          <w:color w:val="000000"/>
          <w:spacing w:val="15"/>
          <w:sz w:val="28"/>
          <w:szCs w:val="28"/>
        </w:rPr>
        <w:t xml:space="preserve">по учреждению </w:t>
      </w:r>
      <w:r w:rsidRPr="00A27BAB">
        <w:rPr>
          <w:color w:val="000000"/>
          <w:spacing w:val="15"/>
          <w:sz w:val="28"/>
          <w:szCs w:val="28"/>
        </w:rPr>
        <w:t xml:space="preserve">о сокращении </w:t>
      </w:r>
      <w:r w:rsidR="005306C2" w:rsidRPr="00A27BAB">
        <w:rPr>
          <w:color w:val="000000"/>
          <w:spacing w:val="2"/>
          <w:sz w:val="28"/>
          <w:szCs w:val="28"/>
        </w:rPr>
        <w:t>численности</w:t>
      </w:r>
      <w:r w:rsidRPr="00A27BAB">
        <w:rPr>
          <w:color w:val="000000"/>
          <w:spacing w:val="2"/>
          <w:sz w:val="28"/>
          <w:szCs w:val="28"/>
        </w:rPr>
        <w:t xml:space="preserve"> или штат</w:t>
      </w:r>
      <w:r w:rsidR="00A5012C">
        <w:rPr>
          <w:color w:val="000000"/>
          <w:spacing w:val="2"/>
          <w:sz w:val="28"/>
          <w:szCs w:val="28"/>
        </w:rPr>
        <w:t>а</w:t>
      </w:r>
      <w:r w:rsidRPr="00A27BAB">
        <w:rPr>
          <w:color w:val="000000"/>
          <w:spacing w:val="2"/>
          <w:sz w:val="28"/>
          <w:szCs w:val="28"/>
        </w:rPr>
        <w:t xml:space="preserve">, список сокращаемых должностей и работников, перечень </w:t>
      </w:r>
      <w:r w:rsidR="005306C2">
        <w:rPr>
          <w:color w:val="000000"/>
          <w:spacing w:val="2"/>
          <w:sz w:val="28"/>
          <w:szCs w:val="28"/>
        </w:rPr>
        <w:t>в</w:t>
      </w:r>
      <w:r w:rsidR="005306C2">
        <w:rPr>
          <w:color w:val="000000"/>
          <w:spacing w:val="3"/>
          <w:sz w:val="28"/>
          <w:szCs w:val="28"/>
        </w:rPr>
        <w:t>акансий, пре</w:t>
      </w:r>
      <w:r w:rsidRPr="00A27BAB">
        <w:rPr>
          <w:color w:val="000000"/>
          <w:spacing w:val="3"/>
          <w:sz w:val="28"/>
          <w:szCs w:val="28"/>
        </w:rPr>
        <w:t xml:space="preserve">дполагаемые варианты трудоустройства. </w:t>
      </w:r>
    </w:p>
    <w:p w:rsidR="005109A7" w:rsidRPr="00A27BAB" w:rsidRDefault="005306C2" w:rsidP="00C60F07">
      <w:pPr>
        <w:shd w:val="clear" w:color="auto" w:fill="FFFFFF"/>
        <w:ind w:firstLine="758"/>
        <w:jc w:val="both"/>
        <w:rPr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В сл</w:t>
      </w:r>
      <w:r w:rsidR="005109A7" w:rsidRPr="00A27BAB">
        <w:rPr>
          <w:color w:val="000000"/>
          <w:spacing w:val="9"/>
          <w:sz w:val="28"/>
          <w:szCs w:val="28"/>
        </w:rPr>
        <w:t xml:space="preserve">учае массового высвобождения работников уведомление должно </w:t>
      </w:r>
      <w:r w:rsidR="00C60F07">
        <w:rPr>
          <w:color w:val="000000"/>
          <w:spacing w:val="9"/>
          <w:sz w:val="28"/>
          <w:szCs w:val="28"/>
        </w:rPr>
        <w:t>с</w:t>
      </w:r>
      <w:r w:rsidR="005109A7" w:rsidRPr="00A27BAB">
        <w:rPr>
          <w:color w:val="000000"/>
          <w:sz w:val="28"/>
          <w:szCs w:val="28"/>
        </w:rPr>
        <w:t xml:space="preserve">одержать ее </w:t>
      </w:r>
      <w:r w:rsidR="00C60F07">
        <w:rPr>
          <w:color w:val="000000"/>
          <w:sz w:val="28"/>
          <w:szCs w:val="28"/>
        </w:rPr>
        <w:t>со</w:t>
      </w:r>
      <w:r w:rsidR="005109A7" w:rsidRPr="00A27BAB">
        <w:rPr>
          <w:color w:val="000000"/>
          <w:sz w:val="28"/>
          <w:szCs w:val="28"/>
        </w:rPr>
        <w:t>циально-экономическое обоснование.</w:t>
      </w:r>
    </w:p>
    <w:p w:rsidR="005109A7" w:rsidRPr="00A27BAB" w:rsidRDefault="00C60F07" w:rsidP="00C60F07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  <w:t xml:space="preserve">4.2. </w:t>
      </w:r>
      <w:r w:rsidR="005109A7" w:rsidRPr="00A27BAB">
        <w:rPr>
          <w:color w:val="000000"/>
          <w:spacing w:val="3"/>
          <w:sz w:val="28"/>
          <w:szCs w:val="28"/>
        </w:rPr>
        <w:t>Работникам, получившим уведомление об</w:t>
      </w:r>
      <w:r>
        <w:rPr>
          <w:color w:val="000000"/>
          <w:spacing w:val="3"/>
          <w:sz w:val="28"/>
          <w:szCs w:val="28"/>
        </w:rPr>
        <w:t xml:space="preserve"> </w:t>
      </w:r>
      <w:r w:rsidR="005109A7" w:rsidRPr="00A27BAB">
        <w:rPr>
          <w:color w:val="000000"/>
          <w:spacing w:val="3"/>
          <w:sz w:val="28"/>
          <w:szCs w:val="28"/>
        </w:rPr>
        <w:t>увольнении по п.1 и п.2 ст. 81</w:t>
      </w:r>
      <w:r>
        <w:rPr>
          <w:color w:val="000000"/>
          <w:spacing w:val="3"/>
          <w:sz w:val="28"/>
          <w:szCs w:val="28"/>
        </w:rPr>
        <w:t xml:space="preserve"> ТК</w:t>
      </w:r>
      <w:r w:rsidR="005109A7" w:rsidRPr="00A27BAB">
        <w:rPr>
          <w:color w:val="000000"/>
          <w:spacing w:val="7"/>
          <w:sz w:val="28"/>
          <w:szCs w:val="28"/>
        </w:rPr>
        <w:t xml:space="preserve"> РФ,</w:t>
      </w:r>
      <w:r w:rsidR="0083000B">
        <w:rPr>
          <w:color w:val="000000"/>
          <w:spacing w:val="7"/>
          <w:sz w:val="28"/>
          <w:szCs w:val="28"/>
        </w:rPr>
        <w:t xml:space="preserve"> </w:t>
      </w:r>
      <w:r w:rsidR="005109A7" w:rsidRPr="00A27BAB">
        <w:rPr>
          <w:color w:val="000000"/>
          <w:spacing w:val="7"/>
          <w:sz w:val="28"/>
          <w:szCs w:val="28"/>
        </w:rPr>
        <w:t xml:space="preserve"> </w:t>
      </w:r>
      <w:r w:rsidR="0083000B">
        <w:rPr>
          <w:color w:val="000000"/>
          <w:spacing w:val="7"/>
          <w:sz w:val="28"/>
          <w:szCs w:val="28"/>
        </w:rPr>
        <w:t>п</w:t>
      </w:r>
      <w:r>
        <w:rPr>
          <w:color w:val="000000"/>
          <w:spacing w:val="7"/>
          <w:sz w:val="28"/>
          <w:szCs w:val="28"/>
          <w:lang w:val="en-US"/>
        </w:rPr>
        <w:t>pe</w:t>
      </w:r>
      <w:r>
        <w:rPr>
          <w:color w:val="000000"/>
          <w:spacing w:val="7"/>
          <w:sz w:val="28"/>
          <w:szCs w:val="28"/>
        </w:rPr>
        <w:t>д</w:t>
      </w:r>
      <w:r w:rsidR="005109A7" w:rsidRPr="00A27BAB">
        <w:rPr>
          <w:color w:val="000000"/>
          <w:spacing w:val="7"/>
          <w:sz w:val="28"/>
          <w:szCs w:val="28"/>
        </w:rPr>
        <w:t>оставлят</w:t>
      </w:r>
      <w:r>
        <w:rPr>
          <w:color w:val="000000"/>
          <w:spacing w:val="7"/>
          <w:sz w:val="28"/>
          <w:szCs w:val="28"/>
        </w:rPr>
        <w:t>ь свободное от работы время не м</w:t>
      </w:r>
      <w:r w:rsidR="005109A7" w:rsidRPr="00A27BAB">
        <w:rPr>
          <w:color w:val="000000"/>
          <w:spacing w:val="7"/>
          <w:sz w:val="28"/>
          <w:szCs w:val="28"/>
        </w:rPr>
        <w:t>енее</w:t>
      </w:r>
      <w:r>
        <w:rPr>
          <w:color w:val="000000"/>
          <w:spacing w:val="7"/>
          <w:sz w:val="28"/>
          <w:szCs w:val="28"/>
        </w:rPr>
        <w:t xml:space="preserve"> </w:t>
      </w:r>
      <w:r w:rsidR="007F44BF">
        <w:rPr>
          <w:color w:val="000000"/>
          <w:spacing w:val="7"/>
          <w:sz w:val="28"/>
          <w:szCs w:val="28"/>
        </w:rPr>
        <w:t>2</w:t>
      </w:r>
      <w:r>
        <w:rPr>
          <w:color w:val="000000"/>
          <w:spacing w:val="7"/>
          <w:sz w:val="28"/>
          <w:szCs w:val="28"/>
        </w:rPr>
        <w:t xml:space="preserve"> </w:t>
      </w:r>
      <w:r w:rsidR="005109A7" w:rsidRPr="00A27BAB">
        <w:rPr>
          <w:color w:val="000000"/>
          <w:spacing w:val="8"/>
          <w:sz w:val="28"/>
          <w:szCs w:val="28"/>
        </w:rPr>
        <w:t>часов в неделю для</w:t>
      </w:r>
      <w:r>
        <w:rPr>
          <w:color w:val="000000"/>
          <w:spacing w:val="8"/>
          <w:sz w:val="28"/>
          <w:szCs w:val="28"/>
        </w:rPr>
        <w:t xml:space="preserve"> с</w:t>
      </w:r>
      <w:r>
        <w:rPr>
          <w:color w:val="000000"/>
          <w:spacing w:val="1"/>
          <w:sz w:val="28"/>
          <w:szCs w:val="28"/>
        </w:rPr>
        <w:t>амостоятель</w:t>
      </w:r>
      <w:r w:rsidR="005109A7" w:rsidRPr="00A27BAB">
        <w:rPr>
          <w:color w:val="000000"/>
          <w:spacing w:val="1"/>
          <w:sz w:val="28"/>
          <w:szCs w:val="28"/>
        </w:rPr>
        <w:t>ного поиска новой работы с сохранением заработной платы.</w:t>
      </w:r>
    </w:p>
    <w:p w:rsidR="00C60F07" w:rsidRDefault="00C60F07" w:rsidP="00C60F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4.3. Увольнение работнико</w:t>
      </w:r>
      <w:r w:rsidR="006821FD">
        <w:rPr>
          <w:sz w:val="28"/>
          <w:szCs w:val="28"/>
        </w:rPr>
        <w:t xml:space="preserve">в, являющихся членами </w:t>
      </w:r>
      <w:r w:rsidR="00950FFA">
        <w:rPr>
          <w:sz w:val="28"/>
          <w:szCs w:val="28"/>
        </w:rPr>
        <w:t>профсоюза</w:t>
      </w:r>
      <w:r w:rsidR="006821FD">
        <w:rPr>
          <w:sz w:val="28"/>
          <w:szCs w:val="28"/>
        </w:rPr>
        <w:t>, по инициативе работодателя в связи с ликвидацией учреждения (п.1</w:t>
      </w:r>
      <w:r>
        <w:rPr>
          <w:sz w:val="28"/>
          <w:szCs w:val="28"/>
        </w:rPr>
        <w:t xml:space="preserve"> ст. 81 ТК РФ</w:t>
      </w:r>
      <w:r w:rsidR="006821FD">
        <w:rPr>
          <w:sz w:val="28"/>
          <w:szCs w:val="28"/>
        </w:rPr>
        <w:t xml:space="preserve">) и сокращением численности или штата (п. 2 ст. 81 ТК РФ) </w:t>
      </w:r>
      <w:r>
        <w:rPr>
          <w:sz w:val="28"/>
          <w:szCs w:val="28"/>
        </w:rPr>
        <w:t xml:space="preserve">производить  с учетом мотивированного мнения </w:t>
      </w:r>
      <w:r w:rsidR="004403C1" w:rsidRPr="001F6588">
        <w:rPr>
          <w:sz w:val="28"/>
          <w:szCs w:val="28"/>
        </w:rPr>
        <w:t>профсоюзного комитета</w:t>
      </w:r>
      <w:r w:rsidR="004403C1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со ст. 373 ТК РФ</w:t>
      </w:r>
      <w:r w:rsidR="006821FD">
        <w:rPr>
          <w:sz w:val="28"/>
          <w:szCs w:val="28"/>
        </w:rPr>
        <w:t>, ст. 82 ТК РФ</w:t>
      </w:r>
      <w:r>
        <w:rPr>
          <w:sz w:val="28"/>
          <w:szCs w:val="28"/>
        </w:rPr>
        <w:t>.</w:t>
      </w:r>
    </w:p>
    <w:p w:rsidR="00A035A5" w:rsidRPr="00A035A5" w:rsidRDefault="00C60F07" w:rsidP="007F44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09A7" w:rsidRPr="00A27BAB">
        <w:rPr>
          <w:color w:val="000000"/>
          <w:spacing w:val="4"/>
          <w:sz w:val="28"/>
          <w:szCs w:val="28"/>
        </w:rPr>
        <w:t>4.4</w:t>
      </w:r>
      <w:r w:rsidR="007F44BF">
        <w:rPr>
          <w:color w:val="000000"/>
          <w:spacing w:val="4"/>
          <w:sz w:val="28"/>
          <w:szCs w:val="28"/>
        </w:rPr>
        <w:t xml:space="preserve">. </w:t>
      </w:r>
      <w:r w:rsidR="005109A7" w:rsidRPr="00A27BAB">
        <w:rPr>
          <w:color w:val="000000"/>
          <w:spacing w:val="8"/>
          <w:sz w:val="28"/>
          <w:szCs w:val="28"/>
        </w:rPr>
        <w:t>Представлять преимущественное право на оставление на работе при</w:t>
      </w:r>
      <w:r>
        <w:rPr>
          <w:color w:val="000000"/>
          <w:spacing w:val="8"/>
          <w:sz w:val="28"/>
          <w:szCs w:val="28"/>
        </w:rPr>
        <w:t xml:space="preserve"> с</w:t>
      </w:r>
      <w:r w:rsidRPr="00A27BAB">
        <w:rPr>
          <w:color w:val="000000"/>
          <w:spacing w:val="2"/>
          <w:sz w:val="28"/>
          <w:szCs w:val="28"/>
        </w:rPr>
        <w:t>окращении</w:t>
      </w:r>
      <w:r>
        <w:rPr>
          <w:color w:val="000000"/>
          <w:spacing w:val="2"/>
          <w:sz w:val="28"/>
          <w:szCs w:val="28"/>
        </w:rPr>
        <w:t xml:space="preserve">   численности   или  штата  </w:t>
      </w:r>
      <w:r w:rsidR="005109A7" w:rsidRPr="00A27BAB">
        <w:rPr>
          <w:color w:val="000000"/>
          <w:spacing w:val="2"/>
          <w:sz w:val="28"/>
          <w:szCs w:val="28"/>
        </w:rPr>
        <w:t xml:space="preserve">при   равной  </w:t>
      </w:r>
      <w:r>
        <w:rPr>
          <w:color w:val="000000"/>
          <w:spacing w:val="2"/>
          <w:sz w:val="28"/>
          <w:szCs w:val="28"/>
        </w:rPr>
        <w:t>п</w:t>
      </w:r>
      <w:r w:rsidR="005109A7" w:rsidRPr="00A27BAB">
        <w:rPr>
          <w:color w:val="000000"/>
          <w:spacing w:val="2"/>
          <w:sz w:val="28"/>
          <w:szCs w:val="28"/>
        </w:rPr>
        <w:t>роизводительности   труда   и</w:t>
      </w:r>
      <w:r>
        <w:rPr>
          <w:color w:val="000000"/>
          <w:spacing w:val="2"/>
          <w:sz w:val="28"/>
          <w:szCs w:val="28"/>
        </w:rPr>
        <w:t xml:space="preserve"> квалификации</w:t>
      </w:r>
      <w:r>
        <w:rPr>
          <w:color w:val="000000"/>
          <w:sz w:val="28"/>
          <w:szCs w:val="28"/>
        </w:rPr>
        <w:t xml:space="preserve"> </w:t>
      </w:r>
      <w:r w:rsidR="005109A7" w:rsidRPr="00A27BAB">
        <w:rPr>
          <w:i/>
          <w:iCs/>
          <w:color w:val="000000"/>
          <w:sz w:val="28"/>
          <w:szCs w:val="28"/>
        </w:rPr>
        <w:t xml:space="preserve"> </w:t>
      </w:r>
      <w:r w:rsidR="005109A7" w:rsidRPr="00A27BAB">
        <w:rPr>
          <w:color w:val="000000"/>
          <w:sz w:val="28"/>
          <w:szCs w:val="28"/>
        </w:rPr>
        <w:t xml:space="preserve">помимо лиц, указанных в ст. 179 ТК РФ, также: лицам предпенсионного </w:t>
      </w:r>
      <w:r>
        <w:rPr>
          <w:color w:val="000000"/>
          <w:sz w:val="28"/>
          <w:szCs w:val="28"/>
        </w:rPr>
        <w:t>в</w:t>
      </w:r>
      <w:r w:rsidR="005109A7" w:rsidRPr="00A27BAB">
        <w:rPr>
          <w:color w:val="000000"/>
          <w:spacing w:val="8"/>
          <w:sz w:val="28"/>
          <w:szCs w:val="28"/>
        </w:rPr>
        <w:t>озраста (за два года до пенсии), проработавши</w:t>
      </w:r>
      <w:r w:rsidR="000D0F7B">
        <w:rPr>
          <w:color w:val="000000"/>
          <w:spacing w:val="8"/>
          <w:sz w:val="28"/>
          <w:szCs w:val="28"/>
        </w:rPr>
        <w:t>м в</w:t>
      </w:r>
      <w:r w:rsidR="005109A7" w:rsidRPr="00A27BAB">
        <w:rPr>
          <w:color w:val="000000"/>
          <w:spacing w:val="8"/>
          <w:sz w:val="28"/>
          <w:szCs w:val="28"/>
        </w:rPr>
        <w:t xml:space="preserve"> учреждении свыше 10 лет; </w:t>
      </w:r>
      <w:r w:rsidR="00A035A5">
        <w:rPr>
          <w:color w:val="000000"/>
          <w:spacing w:val="8"/>
          <w:sz w:val="28"/>
          <w:szCs w:val="28"/>
        </w:rPr>
        <w:tab/>
        <w:t>о</w:t>
      </w:r>
      <w:r w:rsidR="005109A7" w:rsidRPr="00A27BAB">
        <w:rPr>
          <w:color w:val="000000"/>
          <w:spacing w:val="17"/>
          <w:sz w:val="28"/>
          <w:szCs w:val="28"/>
        </w:rPr>
        <w:t xml:space="preserve">диноким матерям </w:t>
      </w:r>
      <w:r w:rsidR="000D0F7B">
        <w:rPr>
          <w:color w:val="000000"/>
          <w:spacing w:val="17"/>
          <w:sz w:val="28"/>
          <w:szCs w:val="28"/>
        </w:rPr>
        <w:t>(</w:t>
      </w:r>
      <w:r w:rsidR="005109A7" w:rsidRPr="00A27BAB">
        <w:rPr>
          <w:color w:val="000000"/>
          <w:spacing w:val="17"/>
          <w:sz w:val="28"/>
          <w:szCs w:val="28"/>
        </w:rPr>
        <w:t>отцам</w:t>
      </w:r>
      <w:r w:rsidR="000D0F7B">
        <w:rPr>
          <w:color w:val="000000"/>
          <w:spacing w:val="17"/>
          <w:sz w:val="28"/>
          <w:szCs w:val="28"/>
        </w:rPr>
        <w:t>)</w:t>
      </w:r>
      <w:r w:rsidR="00F713A1">
        <w:rPr>
          <w:color w:val="000000"/>
          <w:spacing w:val="17"/>
          <w:sz w:val="28"/>
          <w:szCs w:val="28"/>
        </w:rPr>
        <w:t xml:space="preserve"> воспитывающим детей</w:t>
      </w:r>
      <w:r w:rsidR="005109A7" w:rsidRPr="00A27BAB">
        <w:rPr>
          <w:color w:val="000000"/>
          <w:spacing w:val="17"/>
          <w:sz w:val="28"/>
          <w:szCs w:val="28"/>
        </w:rPr>
        <w:t xml:space="preserve"> до 16 лет; родителям, </w:t>
      </w:r>
      <w:r w:rsidR="00A035A5">
        <w:rPr>
          <w:color w:val="000000"/>
          <w:spacing w:val="17"/>
          <w:sz w:val="28"/>
          <w:szCs w:val="28"/>
        </w:rPr>
        <w:t>в</w:t>
      </w:r>
      <w:r w:rsidR="00A035A5">
        <w:rPr>
          <w:color w:val="000000"/>
          <w:spacing w:val="6"/>
          <w:sz w:val="28"/>
          <w:szCs w:val="28"/>
        </w:rPr>
        <w:t>оспитывающ</w:t>
      </w:r>
      <w:r w:rsidR="005109A7" w:rsidRPr="00A27BAB">
        <w:rPr>
          <w:color w:val="000000"/>
          <w:spacing w:val="6"/>
          <w:sz w:val="28"/>
          <w:szCs w:val="28"/>
        </w:rPr>
        <w:t xml:space="preserve">им детей-инвалидов до 18 лет; награжденным государственными </w:t>
      </w:r>
      <w:r w:rsidR="00A035A5">
        <w:rPr>
          <w:color w:val="000000"/>
          <w:spacing w:val="6"/>
          <w:sz w:val="28"/>
          <w:szCs w:val="28"/>
        </w:rPr>
        <w:t>н</w:t>
      </w:r>
      <w:r w:rsidR="00A035A5">
        <w:rPr>
          <w:color w:val="000000"/>
          <w:spacing w:val="16"/>
          <w:sz w:val="28"/>
          <w:szCs w:val="28"/>
        </w:rPr>
        <w:t>аградами в</w:t>
      </w:r>
      <w:r w:rsidR="005109A7" w:rsidRPr="00A27BAB">
        <w:rPr>
          <w:color w:val="000000"/>
          <w:spacing w:val="16"/>
          <w:sz w:val="28"/>
          <w:szCs w:val="28"/>
        </w:rPr>
        <w:t xml:space="preserve"> связи с педагогической деятельностью; не</w:t>
      </w:r>
      <w:r w:rsidR="006821FD">
        <w:rPr>
          <w:color w:val="000000"/>
          <w:spacing w:val="16"/>
          <w:sz w:val="28"/>
          <w:szCs w:val="28"/>
        </w:rPr>
        <w:t xml:space="preserve"> </w:t>
      </w:r>
      <w:r w:rsidR="005109A7" w:rsidRPr="00A27BAB">
        <w:rPr>
          <w:color w:val="000000"/>
          <w:spacing w:val="16"/>
          <w:sz w:val="28"/>
          <w:szCs w:val="28"/>
        </w:rPr>
        <w:t xml:space="preserve">освобожденным </w:t>
      </w:r>
      <w:r w:rsidR="00F713A1">
        <w:rPr>
          <w:color w:val="000000"/>
          <w:spacing w:val="16"/>
          <w:sz w:val="28"/>
          <w:szCs w:val="28"/>
        </w:rPr>
        <w:t>председателям</w:t>
      </w:r>
      <w:r w:rsidR="00A035A5">
        <w:rPr>
          <w:color w:val="000000"/>
          <w:spacing w:val="1"/>
          <w:sz w:val="28"/>
          <w:szCs w:val="28"/>
        </w:rPr>
        <w:t xml:space="preserve"> </w:t>
      </w:r>
      <w:r w:rsidR="005109A7" w:rsidRPr="00A27BAB">
        <w:rPr>
          <w:color w:val="000000"/>
          <w:spacing w:val="1"/>
          <w:sz w:val="28"/>
          <w:szCs w:val="28"/>
        </w:rPr>
        <w:t xml:space="preserve">первичных и территориальных профсоюзных организаций; молодым </w:t>
      </w:r>
      <w:r w:rsidR="00A035A5">
        <w:rPr>
          <w:color w:val="000000"/>
          <w:spacing w:val="5"/>
          <w:sz w:val="28"/>
          <w:szCs w:val="28"/>
        </w:rPr>
        <w:t>специалиста</w:t>
      </w:r>
      <w:r w:rsidR="00F713A1">
        <w:rPr>
          <w:color w:val="000000"/>
          <w:spacing w:val="5"/>
          <w:sz w:val="28"/>
          <w:szCs w:val="28"/>
        </w:rPr>
        <w:t>м,</w:t>
      </w:r>
      <w:r w:rsidR="005109A7" w:rsidRPr="00A27BAB">
        <w:rPr>
          <w:color w:val="000000"/>
          <w:spacing w:val="5"/>
          <w:sz w:val="28"/>
          <w:szCs w:val="28"/>
        </w:rPr>
        <w:t xml:space="preserve"> име</w:t>
      </w:r>
      <w:r w:rsidR="000D0F7B">
        <w:rPr>
          <w:color w:val="000000"/>
          <w:spacing w:val="5"/>
          <w:sz w:val="28"/>
          <w:szCs w:val="28"/>
        </w:rPr>
        <w:t>ющим трудовой стаж менее одного</w:t>
      </w:r>
      <w:r w:rsidR="006821FD">
        <w:rPr>
          <w:color w:val="000000"/>
          <w:spacing w:val="5"/>
          <w:sz w:val="28"/>
          <w:szCs w:val="28"/>
        </w:rPr>
        <w:t xml:space="preserve"> года и другим категориям работников (ст. 261 ТК РФ)</w:t>
      </w:r>
      <w:r w:rsidR="005109A7" w:rsidRPr="00A27BAB">
        <w:rPr>
          <w:color w:val="000000"/>
          <w:spacing w:val="5"/>
          <w:sz w:val="28"/>
          <w:szCs w:val="28"/>
        </w:rPr>
        <w:t>.</w:t>
      </w:r>
      <w:r w:rsidR="0083000B">
        <w:rPr>
          <w:color w:val="000000"/>
          <w:spacing w:val="5"/>
          <w:sz w:val="28"/>
          <w:szCs w:val="28"/>
        </w:rPr>
        <w:t xml:space="preserve"> Расторжение трудового договора</w:t>
      </w:r>
      <w:r w:rsidR="006821FD">
        <w:rPr>
          <w:color w:val="000000"/>
          <w:spacing w:val="5"/>
          <w:sz w:val="28"/>
          <w:szCs w:val="28"/>
        </w:rPr>
        <w:t xml:space="preserve"> с женщиной, имеющей ребенка в возрасте до 3-х лет, с одинокой матерью, воспитывающей ребенка-инвалида в возрасте до 18 лет или малолетнего ребенка – ребенка в возрасте до 14 лет, с другим лицом, воспитывающим указанных детей без матери, с родителем (иным законным представителем ребенка), являющимся единственным кормильцем ребенка-инвалида в возрасте до 18 лет либо единственным кормильцем ребенка в возрасте до 3-х лет в семье, воспитывающей трех и более малолетних детей, если другой родитель (иной законный представитель ребенка) не состоит в трудовых </w:t>
      </w:r>
      <w:r w:rsidR="006821FD">
        <w:rPr>
          <w:color w:val="000000"/>
          <w:spacing w:val="5"/>
          <w:sz w:val="28"/>
          <w:szCs w:val="28"/>
        </w:rPr>
        <w:lastRenderedPageBreak/>
        <w:t>отношениях, по инициативе работодателя не допускается (за исключением увольнения по основаниям, предусмотренным пунктами 1,</w:t>
      </w:r>
      <w:r w:rsidR="00A43A7F">
        <w:rPr>
          <w:color w:val="000000"/>
          <w:spacing w:val="5"/>
          <w:sz w:val="28"/>
          <w:szCs w:val="28"/>
        </w:rPr>
        <w:t xml:space="preserve"> </w:t>
      </w:r>
      <w:r w:rsidR="006821FD">
        <w:rPr>
          <w:color w:val="000000"/>
          <w:spacing w:val="5"/>
          <w:sz w:val="28"/>
          <w:szCs w:val="28"/>
        </w:rPr>
        <w:t>5-8,</w:t>
      </w:r>
      <w:r w:rsidR="00A43A7F">
        <w:rPr>
          <w:color w:val="000000"/>
          <w:spacing w:val="5"/>
          <w:sz w:val="28"/>
          <w:szCs w:val="28"/>
        </w:rPr>
        <w:t xml:space="preserve"> </w:t>
      </w:r>
      <w:r w:rsidR="006821FD">
        <w:rPr>
          <w:color w:val="000000"/>
          <w:spacing w:val="5"/>
          <w:sz w:val="28"/>
          <w:szCs w:val="28"/>
        </w:rPr>
        <w:t>10 или 11 части первой ст. 81 или п. 2 ст. 336 ТК РФ)</w:t>
      </w:r>
      <w:r w:rsidR="00CB6941">
        <w:rPr>
          <w:color w:val="000000"/>
          <w:spacing w:val="5"/>
          <w:sz w:val="28"/>
          <w:szCs w:val="28"/>
        </w:rPr>
        <w:t>.</w:t>
      </w:r>
      <w:r w:rsidR="006821FD">
        <w:rPr>
          <w:color w:val="000000"/>
          <w:spacing w:val="5"/>
          <w:sz w:val="28"/>
          <w:szCs w:val="28"/>
        </w:rPr>
        <w:t xml:space="preserve"> </w:t>
      </w:r>
      <w:r w:rsidR="00A035A5">
        <w:rPr>
          <w:color w:val="000000"/>
          <w:spacing w:val="5"/>
          <w:sz w:val="28"/>
          <w:szCs w:val="28"/>
        </w:rPr>
        <w:t xml:space="preserve"> </w:t>
      </w:r>
    </w:p>
    <w:p w:rsidR="00A035A5" w:rsidRPr="00A27BAB" w:rsidRDefault="00A035A5" w:rsidP="00A035A5">
      <w:pPr>
        <w:widowControl w:val="0"/>
        <w:numPr>
          <w:ilvl w:val="0"/>
          <w:numId w:val="10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ind w:firstLine="744"/>
        <w:jc w:val="both"/>
        <w:rPr>
          <w:sz w:val="28"/>
          <w:szCs w:val="28"/>
        </w:rPr>
      </w:pPr>
      <w:r w:rsidRPr="00A27BAB">
        <w:rPr>
          <w:color w:val="000000"/>
          <w:spacing w:val="2"/>
          <w:sz w:val="28"/>
          <w:szCs w:val="28"/>
        </w:rPr>
        <w:t xml:space="preserve">Высвобождаемым работникам предоставляются гарантии и </w:t>
      </w:r>
      <w:r>
        <w:rPr>
          <w:color w:val="000000"/>
          <w:spacing w:val="2"/>
          <w:sz w:val="28"/>
          <w:szCs w:val="28"/>
        </w:rPr>
        <w:t>ком</w:t>
      </w:r>
      <w:r w:rsidRPr="00A27BAB">
        <w:rPr>
          <w:color w:val="000000"/>
          <w:spacing w:val="4"/>
          <w:sz w:val="28"/>
          <w:szCs w:val="28"/>
        </w:rPr>
        <w:t>пенсации</w:t>
      </w:r>
      <w:r w:rsidR="000D0F7B">
        <w:rPr>
          <w:color w:val="000000"/>
          <w:spacing w:val="4"/>
          <w:sz w:val="28"/>
          <w:szCs w:val="28"/>
        </w:rPr>
        <w:t>,</w:t>
      </w:r>
      <w:r>
        <w:rPr>
          <w:color w:val="000000"/>
          <w:spacing w:val="4"/>
          <w:sz w:val="28"/>
          <w:szCs w:val="28"/>
        </w:rPr>
        <w:t xml:space="preserve"> предусмотре</w:t>
      </w:r>
      <w:r w:rsidRPr="00A27BAB">
        <w:rPr>
          <w:color w:val="000000"/>
          <w:spacing w:val="4"/>
          <w:sz w:val="28"/>
          <w:szCs w:val="28"/>
        </w:rPr>
        <w:t>нные действующим законодательством при сокращении</w:t>
      </w:r>
      <w:r>
        <w:rPr>
          <w:color w:val="000000"/>
          <w:spacing w:val="4"/>
          <w:sz w:val="28"/>
          <w:szCs w:val="28"/>
        </w:rPr>
        <w:t xml:space="preserve"> численности </w:t>
      </w:r>
      <w:r w:rsidR="00F713A1">
        <w:rPr>
          <w:color w:val="000000"/>
          <w:spacing w:val="4"/>
          <w:sz w:val="28"/>
          <w:szCs w:val="28"/>
        </w:rPr>
        <w:t xml:space="preserve">или </w:t>
      </w:r>
      <w:r>
        <w:rPr>
          <w:color w:val="000000"/>
          <w:spacing w:val="4"/>
          <w:sz w:val="28"/>
          <w:szCs w:val="28"/>
        </w:rPr>
        <w:t>штата (ст. 178, 180 ТК РФ)</w:t>
      </w:r>
      <w:r w:rsidR="00A43A7F">
        <w:rPr>
          <w:color w:val="000000"/>
          <w:spacing w:val="4"/>
          <w:sz w:val="28"/>
          <w:szCs w:val="28"/>
        </w:rPr>
        <w:t>, а также преимущественное право приема на работу при появлении вакансий</w:t>
      </w:r>
      <w:r>
        <w:rPr>
          <w:color w:val="000000"/>
          <w:spacing w:val="4"/>
          <w:sz w:val="28"/>
          <w:szCs w:val="28"/>
        </w:rPr>
        <w:t>.</w:t>
      </w:r>
    </w:p>
    <w:p w:rsidR="00A035A5" w:rsidRPr="00A27BAB" w:rsidRDefault="00A035A5" w:rsidP="0093595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19260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A27BAB">
        <w:rPr>
          <w:color w:val="000000"/>
          <w:spacing w:val="5"/>
          <w:sz w:val="28"/>
          <w:szCs w:val="28"/>
        </w:rPr>
        <w:t xml:space="preserve">При появлении новых рабочих мест в учреждении, в том числе и на </w:t>
      </w:r>
      <w:r w:rsidRPr="00A27BAB">
        <w:rPr>
          <w:color w:val="000000"/>
          <w:sz w:val="28"/>
          <w:szCs w:val="28"/>
        </w:rPr>
        <w:t>определенный срок,</w:t>
      </w:r>
      <w:r w:rsidR="0093595C">
        <w:rPr>
          <w:color w:val="000000"/>
          <w:sz w:val="28"/>
          <w:szCs w:val="28"/>
        </w:rPr>
        <w:t xml:space="preserve"> об</w:t>
      </w:r>
      <w:r w:rsidRPr="00A27BAB">
        <w:rPr>
          <w:color w:val="000000"/>
          <w:sz w:val="28"/>
          <w:szCs w:val="28"/>
        </w:rPr>
        <w:t>еспечивать приоритет в приеме н</w:t>
      </w:r>
      <w:r w:rsidR="0093595C">
        <w:rPr>
          <w:color w:val="000000"/>
          <w:sz w:val="28"/>
          <w:szCs w:val="28"/>
        </w:rPr>
        <w:t xml:space="preserve">а работу работников, </w:t>
      </w:r>
      <w:r w:rsidRPr="00A27BAB">
        <w:rPr>
          <w:color w:val="000000"/>
          <w:spacing w:val="9"/>
          <w:sz w:val="28"/>
          <w:szCs w:val="28"/>
        </w:rPr>
        <w:t xml:space="preserve">добросовестно работавших в нем, ранее уволенных из учреждения в связи с </w:t>
      </w:r>
      <w:r w:rsidRPr="00A27BAB">
        <w:rPr>
          <w:color w:val="000000"/>
          <w:spacing w:val="2"/>
          <w:sz w:val="28"/>
          <w:szCs w:val="28"/>
        </w:rPr>
        <w:t>сокращением численности или штата.</w:t>
      </w:r>
    </w:p>
    <w:p w:rsidR="00F713A1" w:rsidRDefault="0019260A" w:rsidP="0019260A">
      <w:pPr>
        <w:shd w:val="clear" w:color="auto" w:fill="FFFFFF"/>
        <w:tabs>
          <w:tab w:val="left" w:pos="1858"/>
        </w:tabs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 4.7</w:t>
      </w:r>
      <w:r w:rsidR="00A035A5" w:rsidRPr="00A27BAB"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</w:rPr>
        <w:t xml:space="preserve"> </w:t>
      </w:r>
      <w:r w:rsidR="00A035A5" w:rsidRPr="00A27BAB">
        <w:rPr>
          <w:color w:val="000000"/>
          <w:spacing w:val="4"/>
          <w:sz w:val="28"/>
          <w:szCs w:val="28"/>
        </w:rPr>
        <w:t>При сокращени</w:t>
      </w:r>
      <w:r w:rsidR="000D0F7B">
        <w:rPr>
          <w:color w:val="000000"/>
          <w:spacing w:val="4"/>
          <w:sz w:val="28"/>
          <w:szCs w:val="28"/>
        </w:rPr>
        <w:t>и</w:t>
      </w:r>
      <w:r w:rsidR="00A035A5" w:rsidRPr="00A27BAB">
        <w:rPr>
          <w:color w:val="000000"/>
          <w:spacing w:val="4"/>
          <w:sz w:val="28"/>
          <w:szCs w:val="28"/>
        </w:rPr>
        <w:t xml:space="preserve"> численности или штата не допускать увольнения</w:t>
      </w:r>
      <w:r w:rsidR="0093595C">
        <w:rPr>
          <w:color w:val="000000"/>
          <w:spacing w:val="4"/>
          <w:sz w:val="28"/>
          <w:szCs w:val="28"/>
        </w:rPr>
        <w:t xml:space="preserve"> </w:t>
      </w:r>
      <w:r w:rsidR="00A035A5" w:rsidRPr="00A27BAB">
        <w:rPr>
          <w:color w:val="000000"/>
          <w:spacing w:val="2"/>
          <w:sz w:val="28"/>
          <w:szCs w:val="28"/>
        </w:rPr>
        <w:t>одновременно двух работников из одной семьи.</w:t>
      </w:r>
    </w:p>
    <w:p w:rsidR="0093595C" w:rsidRDefault="0093595C" w:rsidP="0093595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27BAB">
        <w:rPr>
          <w:b/>
          <w:bCs/>
          <w:color w:val="000000"/>
          <w:sz w:val="28"/>
          <w:szCs w:val="28"/>
          <w:lang w:val="en-US"/>
        </w:rPr>
        <w:t>V</w:t>
      </w:r>
      <w:r w:rsidRPr="00A27BAB">
        <w:rPr>
          <w:b/>
          <w:bCs/>
          <w:color w:val="000000"/>
          <w:sz w:val="28"/>
          <w:szCs w:val="28"/>
        </w:rPr>
        <w:t>. Рабочее время и время отдыха</w:t>
      </w:r>
      <w:r w:rsidR="00506205">
        <w:rPr>
          <w:b/>
          <w:bCs/>
          <w:color w:val="000000"/>
          <w:sz w:val="28"/>
          <w:szCs w:val="28"/>
        </w:rPr>
        <w:t>.</w:t>
      </w:r>
    </w:p>
    <w:p w:rsidR="0066750C" w:rsidRPr="00AB3034" w:rsidRDefault="001B5E6D" w:rsidP="001B5E6D">
      <w:pPr>
        <w:widowControl w:val="0"/>
        <w:suppressAutoHyphens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5.</w:t>
      </w:r>
      <w:r w:rsidR="0066750C" w:rsidRPr="00AB3034">
        <w:rPr>
          <w:i/>
          <w:sz w:val="28"/>
          <w:szCs w:val="28"/>
        </w:rPr>
        <w:t>Стороны пришли к соглашению о том, что:</w:t>
      </w:r>
    </w:p>
    <w:p w:rsidR="0066750C" w:rsidRDefault="0066750C" w:rsidP="00A43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Рабочее время работников определяется Правилами внутреннего </w:t>
      </w:r>
      <w:r w:rsidR="00BD572D">
        <w:rPr>
          <w:sz w:val="28"/>
          <w:szCs w:val="28"/>
        </w:rPr>
        <w:t xml:space="preserve">трудового распорядка </w:t>
      </w:r>
      <w:r w:rsidR="000B05DA">
        <w:rPr>
          <w:sz w:val="28"/>
          <w:szCs w:val="28"/>
        </w:rPr>
        <w:t>МБДОУ «Немдинский  детский сад «Радуга»</w:t>
      </w:r>
      <w:r w:rsidR="00A43A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(ст. 91.</w:t>
      </w:r>
      <w:r w:rsidR="0019260A">
        <w:rPr>
          <w:sz w:val="28"/>
          <w:szCs w:val="28"/>
        </w:rPr>
        <w:t xml:space="preserve"> ТК РФ) (</w:t>
      </w:r>
      <w:r>
        <w:rPr>
          <w:sz w:val="28"/>
          <w:szCs w:val="28"/>
        </w:rPr>
        <w:t>приложение №</w:t>
      </w:r>
      <w:r w:rsidR="0019260A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="00A43A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учебным расписанием, годовым календарным учебным графиком, утверждаемыми работодателем с учетом мнения проф</w:t>
      </w:r>
      <w:r w:rsidR="0083000B">
        <w:rPr>
          <w:sz w:val="28"/>
          <w:szCs w:val="28"/>
        </w:rPr>
        <w:t xml:space="preserve">союзного </w:t>
      </w:r>
      <w:r>
        <w:rPr>
          <w:sz w:val="28"/>
          <w:szCs w:val="28"/>
        </w:rPr>
        <w:t>ком</w:t>
      </w:r>
      <w:r w:rsidR="0083000B">
        <w:rPr>
          <w:sz w:val="28"/>
          <w:szCs w:val="28"/>
        </w:rPr>
        <w:t>итет</w:t>
      </w:r>
      <w:r w:rsidR="001F6588">
        <w:rPr>
          <w:sz w:val="28"/>
          <w:szCs w:val="28"/>
        </w:rPr>
        <w:t>а (по согласованию)</w:t>
      </w:r>
      <w:r>
        <w:rPr>
          <w:sz w:val="28"/>
          <w:szCs w:val="28"/>
        </w:rPr>
        <w:t>, а также условиями трудового договора, должностными инструкциями работников и обязанностями, возлагаемыми на них Уставом учреждения.</w:t>
      </w:r>
    </w:p>
    <w:p w:rsidR="0066750C" w:rsidRDefault="0066750C" w:rsidP="0066750C">
      <w:pPr>
        <w:widowControl w:val="0"/>
        <w:numPr>
          <w:ilvl w:val="1"/>
          <w:numId w:val="30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руководящих работников, работников из числа административно-хозяйственного, учебно-вспомогательного и обслуживающего персонала учреждения устанавливается продолжительность рабочего времени, которая не может превышать 40 часов в неделю</w:t>
      </w:r>
      <w:r w:rsidR="002A4898" w:rsidRPr="002A4898">
        <w:rPr>
          <w:sz w:val="28"/>
          <w:szCs w:val="28"/>
        </w:rPr>
        <w:t xml:space="preserve"> </w:t>
      </w:r>
      <w:r w:rsidR="002A4898">
        <w:rPr>
          <w:sz w:val="28"/>
          <w:szCs w:val="28"/>
        </w:rPr>
        <w:t>за ставку заработной платы</w:t>
      </w:r>
      <w:r>
        <w:rPr>
          <w:sz w:val="28"/>
          <w:szCs w:val="28"/>
        </w:rPr>
        <w:t>.</w:t>
      </w:r>
    </w:p>
    <w:p w:rsidR="0066750C" w:rsidRDefault="0066750C" w:rsidP="0066750C">
      <w:pPr>
        <w:widowControl w:val="0"/>
        <w:numPr>
          <w:ilvl w:val="1"/>
          <w:numId w:val="3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Для  педагогических  работников учреждения устанавливается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сокращенная продолжительность рабочего  времени — не более 36 часов в неделю за ставку зар</w:t>
      </w:r>
      <w:r w:rsidR="0083000B">
        <w:rPr>
          <w:sz w:val="28"/>
          <w:szCs w:val="28"/>
        </w:rPr>
        <w:t>аботной платы (ст. 333 ТК РФ</w:t>
      </w:r>
      <w:r>
        <w:rPr>
          <w:sz w:val="28"/>
          <w:szCs w:val="28"/>
        </w:rPr>
        <w:t>).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Конкретная продолжительность рабочего времени педагогических работников  устанавливается с учетом  норм часов педагогической работы, установленных за ставку заработной платы, объемов учебной нагрузки, выполнения дополнительных обязанностей, возложенных на них правилами  внутреннего трудового распорядка и Уставом учреждения.</w:t>
      </w:r>
    </w:p>
    <w:p w:rsidR="0066750C" w:rsidRDefault="0066750C" w:rsidP="002A4898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Неполное рабочее время — неп</w:t>
      </w:r>
      <w:r w:rsidR="002A4898">
        <w:rPr>
          <w:sz w:val="28"/>
          <w:szCs w:val="28"/>
        </w:rPr>
        <w:t xml:space="preserve">олный рабочий день или неполная </w:t>
      </w:r>
      <w:r>
        <w:rPr>
          <w:sz w:val="28"/>
          <w:szCs w:val="28"/>
        </w:rPr>
        <w:t>рабочая неделя устанавливаются в следующих случаях (ст.93 ТК РФ):</w:t>
      </w:r>
    </w:p>
    <w:p w:rsidR="0066750C" w:rsidRDefault="0066750C" w:rsidP="00667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соглашению между работником и работодателем,</w:t>
      </w:r>
    </w:p>
    <w:p w:rsidR="0066750C" w:rsidRDefault="0066750C" w:rsidP="00667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 просьбе беременной</w:t>
      </w:r>
      <w:r w:rsidR="00E86D12">
        <w:rPr>
          <w:sz w:val="28"/>
          <w:szCs w:val="28"/>
        </w:rPr>
        <w:t xml:space="preserve"> женщины, одного из родителей (</w:t>
      </w:r>
      <w:r>
        <w:rPr>
          <w:sz w:val="28"/>
          <w:szCs w:val="28"/>
        </w:rPr>
        <w:t>опекуна, попечителя, законного представителя), имеющего ребенка в возрасте до 14 лет (ребенка -</w:t>
      </w:r>
      <w:r w:rsidR="00E86D12">
        <w:rPr>
          <w:sz w:val="28"/>
          <w:szCs w:val="28"/>
        </w:rPr>
        <w:t xml:space="preserve"> </w:t>
      </w:r>
      <w:r>
        <w:rPr>
          <w:sz w:val="28"/>
          <w:szCs w:val="28"/>
        </w:rPr>
        <w:t>инвалида до18 лет), а также лица, осуществляющего уход за больным членом семьи в соответствии с медицинским заключением.</w:t>
      </w:r>
    </w:p>
    <w:p w:rsidR="0066750C" w:rsidRPr="00E86D12" w:rsidRDefault="00E86D12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 w:rsidRPr="00E86D12">
        <w:rPr>
          <w:sz w:val="28"/>
          <w:szCs w:val="28"/>
        </w:rPr>
        <w:t xml:space="preserve"> </w:t>
      </w:r>
      <w:r>
        <w:rPr>
          <w:sz w:val="28"/>
          <w:szCs w:val="28"/>
        </w:rPr>
        <w:t>Работ</w:t>
      </w:r>
      <w:r w:rsidR="00A43A7F">
        <w:rPr>
          <w:sz w:val="28"/>
          <w:szCs w:val="28"/>
        </w:rPr>
        <w:t>а</w:t>
      </w:r>
      <w:r w:rsidR="0066750C" w:rsidRPr="00E86D12">
        <w:rPr>
          <w:sz w:val="28"/>
          <w:szCs w:val="28"/>
        </w:rPr>
        <w:t xml:space="preserve"> в выходные и нерабочие  </w:t>
      </w:r>
      <w:r>
        <w:rPr>
          <w:sz w:val="28"/>
          <w:szCs w:val="28"/>
        </w:rPr>
        <w:t>праздничные дни запрещается.</w:t>
      </w:r>
    </w:p>
    <w:p w:rsidR="0066750C" w:rsidRDefault="0066750C" w:rsidP="002914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Привлечение работников к работе в выходные и нерабочие праздничные  дни </w:t>
      </w:r>
      <w:r w:rsidR="0042544D">
        <w:rPr>
          <w:sz w:val="28"/>
          <w:szCs w:val="28"/>
        </w:rPr>
        <w:t xml:space="preserve">производится </w:t>
      </w:r>
      <w:r w:rsidR="00E86D12">
        <w:rPr>
          <w:sz w:val="28"/>
          <w:szCs w:val="28"/>
        </w:rPr>
        <w:t>с их</w:t>
      </w:r>
      <w:r w:rsidR="0042544D">
        <w:rPr>
          <w:sz w:val="28"/>
          <w:szCs w:val="28"/>
        </w:rPr>
        <w:t xml:space="preserve">  письменного согласия в случае необходимости выполнения заранее непредвиденных работ (ст. 113 ТК РФ).</w:t>
      </w:r>
    </w:p>
    <w:p w:rsidR="0042544D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В других случаях  привлечение к работе в выходные и нерабочие праздничные дни допускается с письменного согласия работника и с учетом мнения проф</w:t>
      </w:r>
      <w:r w:rsidR="0083000B">
        <w:rPr>
          <w:sz w:val="28"/>
          <w:szCs w:val="28"/>
        </w:rPr>
        <w:t xml:space="preserve">союзного </w:t>
      </w:r>
      <w:r>
        <w:rPr>
          <w:sz w:val="28"/>
          <w:szCs w:val="28"/>
        </w:rPr>
        <w:t>ком</w:t>
      </w:r>
      <w:r w:rsidR="0083000B">
        <w:rPr>
          <w:sz w:val="28"/>
          <w:szCs w:val="28"/>
        </w:rPr>
        <w:t>итета</w:t>
      </w:r>
      <w:r>
        <w:rPr>
          <w:sz w:val="28"/>
          <w:szCs w:val="28"/>
        </w:rPr>
        <w:t>.</w:t>
      </w:r>
    </w:p>
    <w:p w:rsidR="0066750C" w:rsidRDefault="0066750C" w:rsidP="00425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работника к работе в выходные и нерабочие праздничные дни производится по письменному распоряжению руководителя.</w:t>
      </w:r>
    </w:p>
    <w:p w:rsidR="0066750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случаях, предусмотренных ст. 97,</w:t>
      </w:r>
      <w:r w:rsidR="00A43A7F">
        <w:rPr>
          <w:sz w:val="28"/>
          <w:szCs w:val="28"/>
        </w:rPr>
        <w:t xml:space="preserve"> </w:t>
      </w:r>
      <w:r>
        <w:rPr>
          <w:sz w:val="28"/>
          <w:szCs w:val="28"/>
        </w:rPr>
        <w:t>99 ТК РФ, работодатель может привлекать работников к работе за пределами установленной продолжительности рабочего времени с соблюдением условий, определенных ст.259, 268 ТК РФ.</w:t>
      </w:r>
    </w:p>
    <w:p w:rsidR="0066750C" w:rsidRDefault="00A43A7F" w:rsidP="00A43A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5.7.</w:t>
      </w:r>
      <w:r w:rsidR="008B1AF3">
        <w:rPr>
          <w:sz w:val="28"/>
          <w:szCs w:val="28"/>
        </w:rPr>
        <w:t xml:space="preserve"> </w:t>
      </w:r>
      <w:r w:rsidR="0066750C">
        <w:rPr>
          <w:sz w:val="28"/>
          <w:szCs w:val="28"/>
        </w:rPr>
        <w:t>Привлечение работников учреждения к выполнению работы, не предусмотренной Уставом  учреждения, Правилами  внутреннего</w:t>
      </w:r>
      <w:r w:rsidR="001F6588">
        <w:rPr>
          <w:sz w:val="28"/>
          <w:szCs w:val="28"/>
        </w:rPr>
        <w:t xml:space="preserve"> трудового распо</w:t>
      </w:r>
      <w:r w:rsidR="005962E4">
        <w:rPr>
          <w:sz w:val="28"/>
          <w:szCs w:val="28"/>
        </w:rPr>
        <w:t xml:space="preserve">рядка </w:t>
      </w:r>
      <w:r w:rsidR="000B05DA">
        <w:rPr>
          <w:sz w:val="28"/>
          <w:szCs w:val="28"/>
        </w:rPr>
        <w:t>МБДОУ «Немдинский  детский сад «Радуга»</w:t>
      </w:r>
      <w:r w:rsidR="0066750C">
        <w:rPr>
          <w:sz w:val="28"/>
          <w:szCs w:val="28"/>
        </w:rPr>
        <w:t>, должностными обязанностями, трудовым договором, допускается только  по письменному распоряжению работодателя с письменного согласия  работника и соблюдением ст.60, 97, 99  ТК РФ.</w:t>
      </w:r>
    </w:p>
    <w:p w:rsidR="0066750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 рабочего времени для работника на части производится работодателем на основании локального  нормативного акта, принятого с учетом мнения проф</w:t>
      </w:r>
      <w:r w:rsidR="0083000B">
        <w:rPr>
          <w:sz w:val="28"/>
          <w:szCs w:val="28"/>
        </w:rPr>
        <w:t>союзного комитета</w:t>
      </w:r>
      <w:r>
        <w:rPr>
          <w:sz w:val="28"/>
          <w:szCs w:val="28"/>
        </w:rPr>
        <w:t xml:space="preserve"> (ст. 371,372 ТК РФ) в соответствии со ст.105 ТК РФ.</w:t>
      </w:r>
    </w:p>
    <w:p w:rsidR="0066750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Сокращенную продолжительность рабочего времени для работников   </w:t>
      </w:r>
      <w:r w:rsidR="00DE05E4">
        <w:rPr>
          <w:sz w:val="28"/>
          <w:szCs w:val="28"/>
        </w:rPr>
        <w:t xml:space="preserve">возрасте до 18 лет, инвалидов </w:t>
      </w:r>
      <w:r>
        <w:rPr>
          <w:sz w:val="28"/>
          <w:szCs w:val="28"/>
        </w:rPr>
        <w:t>устанавливать в соответствии с законодательством (ст. 92 ТК РФ)</w:t>
      </w:r>
      <w:r w:rsidR="002A4898">
        <w:rPr>
          <w:sz w:val="28"/>
          <w:szCs w:val="28"/>
        </w:rPr>
        <w:t>.</w:t>
      </w:r>
    </w:p>
    <w:p w:rsidR="0066750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Продолжительность работы (смены) в ночное время  сокращать на один час кроме работников, которым установлена  сокращенная продолжительность рабочего времени или принятым специально для работы в ночное время (ст.96 ТК РФ).</w:t>
      </w:r>
    </w:p>
    <w:p w:rsidR="0066750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работы по совместительству не должна превышать 4 часов в день. В дни,  когда по основному месту  работы работник свободен от исполнения трудовых обязанностей, он может работать  по совместительству полный рабочий день (смену). В течение одного месяца продолжительность рабочего времени при работе по совместительству не</w:t>
      </w:r>
      <w:r w:rsidR="0012759A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должна превышать  половины месячной нормы,  установленной для соответствующей категории работников.</w:t>
      </w:r>
    </w:p>
    <w:p w:rsidR="0066750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A4898">
        <w:rPr>
          <w:sz w:val="28"/>
          <w:szCs w:val="28"/>
        </w:rPr>
        <w:t>летне</w:t>
      </w:r>
      <w:r>
        <w:rPr>
          <w:sz w:val="28"/>
          <w:szCs w:val="28"/>
        </w:rPr>
        <w:t>е время</w:t>
      </w:r>
      <w:r w:rsidR="002A4898">
        <w:rPr>
          <w:sz w:val="28"/>
          <w:szCs w:val="28"/>
        </w:rPr>
        <w:t xml:space="preserve"> (на период ремонта учреждения</w:t>
      </w:r>
      <w:r w:rsidR="00657568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="00657568">
        <w:rPr>
          <w:sz w:val="28"/>
          <w:szCs w:val="28"/>
        </w:rPr>
        <w:t>сотрудники  привлекаю</w:t>
      </w:r>
      <w:r>
        <w:rPr>
          <w:sz w:val="28"/>
          <w:szCs w:val="28"/>
        </w:rPr>
        <w:t>тся к выполнению хозяйственных работ, не требующих специальных знаний (мелкий ремонт, работа на территории, и др.) в пределах установленного им рабочего времени.</w:t>
      </w:r>
    </w:p>
    <w:p w:rsidR="00673F3C" w:rsidRDefault="00673F3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 w:rsidRPr="00673F3C">
        <w:rPr>
          <w:sz w:val="28"/>
          <w:szCs w:val="28"/>
        </w:rPr>
        <w:t xml:space="preserve">График </w:t>
      </w:r>
      <w:r w:rsidR="0066750C" w:rsidRPr="00673F3C">
        <w:rPr>
          <w:sz w:val="28"/>
          <w:szCs w:val="28"/>
        </w:rPr>
        <w:t xml:space="preserve">работы </w:t>
      </w:r>
      <w:r w:rsidRPr="00673F3C">
        <w:rPr>
          <w:sz w:val="28"/>
          <w:szCs w:val="28"/>
        </w:rPr>
        <w:t xml:space="preserve">сотрудников учреждения </w:t>
      </w:r>
      <w:r w:rsidR="0066750C" w:rsidRPr="00673F3C">
        <w:rPr>
          <w:sz w:val="28"/>
          <w:szCs w:val="28"/>
        </w:rPr>
        <w:t>составля</w:t>
      </w:r>
      <w:r>
        <w:rPr>
          <w:sz w:val="28"/>
          <w:szCs w:val="28"/>
        </w:rPr>
        <w:t>ется</w:t>
      </w:r>
      <w:r w:rsidR="0066750C" w:rsidRPr="00673F3C">
        <w:rPr>
          <w:sz w:val="28"/>
          <w:szCs w:val="28"/>
        </w:rPr>
        <w:t xml:space="preserve"> с учетом мнения выборного </w:t>
      </w:r>
      <w:r w:rsidR="00526879" w:rsidRPr="00086BBF">
        <w:rPr>
          <w:sz w:val="28"/>
          <w:szCs w:val="28"/>
        </w:rPr>
        <w:t>профсоюзного комитета</w:t>
      </w:r>
      <w:r w:rsidR="00526879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A43A7F">
        <w:rPr>
          <w:sz w:val="28"/>
          <w:szCs w:val="28"/>
        </w:rPr>
        <w:t>утверждается приказом заведующего</w:t>
      </w:r>
      <w:r>
        <w:rPr>
          <w:sz w:val="28"/>
          <w:szCs w:val="28"/>
        </w:rPr>
        <w:t xml:space="preserve"> учреждения.</w:t>
      </w:r>
      <w:r w:rsidR="0066750C" w:rsidRPr="00673F3C">
        <w:rPr>
          <w:sz w:val="28"/>
          <w:szCs w:val="28"/>
        </w:rPr>
        <w:t xml:space="preserve"> </w:t>
      </w:r>
    </w:p>
    <w:p w:rsidR="0066750C" w:rsidRPr="00673F3C" w:rsidRDefault="0066750C" w:rsidP="0066750C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 w:rsidRPr="00673F3C">
        <w:rPr>
          <w:sz w:val="28"/>
          <w:szCs w:val="28"/>
        </w:rPr>
        <w:t>Для работников учреждения предоставлять отдых в соответствии со ст.107 ТК РФ.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В течение рабочего дня работнику должен быть предоставлен перерыв для отдыха и питания  продолжительностью  не более </w:t>
      </w:r>
      <w:r w:rsidR="00673F3C">
        <w:rPr>
          <w:sz w:val="28"/>
          <w:szCs w:val="28"/>
        </w:rPr>
        <w:t>2</w:t>
      </w:r>
      <w:r>
        <w:rPr>
          <w:sz w:val="28"/>
          <w:szCs w:val="28"/>
        </w:rPr>
        <w:t xml:space="preserve"> часов и не менее 30 минут, который в рабочее время не включается и определяется  Правилами  в</w:t>
      </w:r>
      <w:r w:rsidR="00673F3C">
        <w:rPr>
          <w:sz w:val="28"/>
          <w:szCs w:val="28"/>
        </w:rPr>
        <w:t>нутреннего трудового распорядка (ст. 108 ТК РФ).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ab/>
        <w:t>Продолжительность еженедельного  непрерывного отды</w:t>
      </w:r>
      <w:r w:rsidR="00673F3C">
        <w:rPr>
          <w:sz w:val="28"/>
          <w:szCs w:val="28"/>
        </w:rPr>
        <w:t>ха не может быть менее 42 часов (ст. 110 ТК РФ).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Всем раб</w:t>
      </w:r>
      <w:r w:rsidR="00B17722">
        <w:rPr>
          <w:sz w:val="28"/>
          <w:szCs w:val="28"/>
        </w:rPr>
        <w:t>отникам предоставлять два выходных дня в неделю: суббота, воскресение (ст. 111 ТК РФ).</w:t>
      </w:r>
    </w:p>
    <w:p w:rsidR="0066750C" w:rsidRDefault="0066750C" w:rsidP="00B17722">
      <w:pPr>
        <w:widowControl w:val="0"/>
        <w:numPr>
          <w:ilvl w:val="1"/>
          <w:numId w:val="31"/>
        </w:numPr>
        <w:tabs>
          <w:tab w:val="clear" w:pos="1080"/>
          <w:tab w:val="num" w:pos="0"/>
        </w:tabs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Работникам предоставляются ежегодные отпуска с сохранением места работы (должности) и среднего заработка.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Очередность предоставления  оплачиваемых отпусков определяется ежегодно в соответствии с графиком  отпусков, утвержденным </w:t>
      </w:r>
      <w:r w:rsidR="004A78EA">
        <w:rPr>
          <w:sz w:val="28"/>
          <w:szCs w:val="28"/>
        </w:rPr>
        <w:t>работодателем</w:t>
      </w:r>
      <w:r w:rsidR="00B17722">
        <w:rPr>
          <w:sz w:val="28"/>
          <w:szCs w:val="28"/>
        </w:rPr>
        <w:t xml:space="preserve"> с  учетом мнения </w:t>
      </w:r>
      <w:r>
        <w:rPr>
          <w:sz w:val="28"/>
          <w:szCs w:val="28"/>
        </w:rPr>
        <w:t>проф</w:t>
      </w:r>
      <w:r w:rsidR="004756AC">
        <w:rPr>
          <w:sz w:val="28"/>
          <w:szCs w:val="28"/>
        </w:rPr>
        <w:t xml:space="preserve">союзного </w:t>
      </w:r>
      <w:r>
        <w:rPr>
          <w:sz w:val="28"/>
          <w:szCs w:val="28"/>
        </w:rPr>
        <w:t>ком</w:t>
      </w:r>
      <w:r w:rsidR="004756AC">
        <w:rPr>
          <w:sz w:val="28"/>
          <w:szCs w:val="28"/>
        </w:rPr>
        <w:t>итета</w:t>
      </w:r>
      <w:r>
        <w:rPr>
          <w:sz w:val="28"/>
          <w:szCs w:val="28"/>
        </w:rPr>
        <w:t xml:space="preserve"> </w:t>
      </w:r>
      <w:r w:rsidR="00D66278">
        <w:rPr>
          <w:sz w:val="28"/>
          <w:szCs w:val="28"/>
        </w:rPr>
        <w:t xml:space="preserve">(по согласованию) </w:t>
      </w:r>
      <w:r>
        <w:rPr>
          <w:sz w:val="28"/>
          <w:szCs w:val="28"/>
        </w:rPr>
        <w:t xml:space="preserve"> не позднее чем за две недели до наступления  календарного  года в порядке, </w:t>
      </w:r>
      <w:r w:rsidR="004A78EA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ст.372 ТК РФ.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О времени  начала отпуска  работник должен быть извещен не позднее чем за две недели до его начала.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Продление, перенесение, разделение и отзыв из него производится с согласия  работника в случаях, предусмотренных ст.124-125 ТК РФ.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При наличии финансовых возможностей, а также  возможностей обеспечения работой часть отпуска, превышающая 28 календарных дней, по просьбе </w:t>
      </w:r>
      <w:r w:rsidR="004A78EA">
        <w:rPr>
          <w:sz w:val="28"/>
          <w:szCs w:val="28"/>
        </w:rPr>
        <w:t>работника</w:t>
      </w:r>
      <w:r>
        <w:rPr>
          <w:sz w:val="28"/>
          <w:szCs w:val="28"/>
        </w:rPr>
        <w:t xml:space="preserve"> может быть заменена  денежной компенсацией (ст.126 ТК РФ).</w:t>
      </w:r>
    </w:p>
    <w:p w:rsidR="0066750C" w:rsidRDefault="0066750C" w:rsidP="00667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Работающим инвалидам предоставляется удлиненный ежегодный оплачиваемый отпуск — не менее 30 календарных дней (ст. 23 Федерального </w:t>
      </w:r>
      <w:r w:rsidR="004767BA">
        <w:rPr>
          <w:sz w:val="28"/>
          <w:szCs w:val="28"/>
        </w:rPr>
        <w:t>закона от 24.11.95г. №181- ФЗ «</w:t>
      </w:r>
      <w:r>
        <w:rPr>
          <w:sz w:val="28"/>
          <w:szCs w:val="28"/>
        </w:rPr>
        <w:t>О</w:t>
      </w:r>
      <w:r w:rsidR="004A78EA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социальной защите инвалидов в Российско</w:t>
      </w:r>
      <w:r w:rsidR="004756AC">
        <w:rPr>
          <w:sz w:val="28"/>
          <w:szCs w:val="28"/>
        </w:rPr>
        <w:t>й Федерации,</w:t>
      </w:r>
      <w:r>
        <w:rPr>
          <w:sz w:val="28"/>
          <w:szCs w:val="28"/>
        </w:rPr>
        <w:t xml:space="preserve"> ст.115 ТК РФ</w:t>
      </w:r>
      <w:r w:rsidR="004756A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6750C" w:rsidRPr="0014156C" w:rsidRDefault="006C2AB8" w:rsidP="006C2AB8">
      <w:pPr>
        <w:widowControl w:val="0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5.15.</w:t>
      </w:r>
      <w:r w:rsidR="0014156C">
        <w:rPr>
          <w:sz w:val="28"/>
          <w:szCs w:val="28"/>
        </w:rPr>
        <w:t xml:space="preserve">Работодатель обязуется </w:t>
      </w:r>
      <w:r w:rsidR="0014156C" w:rsidRPr="0014156C">
        <w:rPr>
          <w:sz w:val="28"/>
          <w:szCs w:val="28"/>
        </w:rPr>
        <w:t>с</w:t>
      </w:r>
      <w:r w:rsidR="0066750C" w:rsidRPr="0014156C">
        <w:rPr>
          <w:sz w:val="28"/>
          <w:szCs w:val="28"/>
        </w:rPr>
        <w:t xml:space="preserve"> учетом  производственных  возможностей по согласованию  с проф</w:t>
      </w:r>
      <w:r w:rsidR="004756AC">
        <w:rPr>
          <w:sz w:val="28"/>
          <w:szCs w:val="28"/>
        </w:rPr>
        <w:t xml:space="preserve">союзным </w:t>
      </w:r>
      <w:r w:rsidR="0066750C" w:rsidRPr="0014156C">
        <w:rPr>
          <w:sz w:val="28"/>
          <w:szCs w:val="28"/>
        </w:rPr>
        <w:t>ком</w:t>
      </w:r>
      <w:r w:rsidR="004756AC">
        <w:rPr>
          <w:sz w:val="28"/>
          <w:szCs w:val="28"/>
        </w:rPr>
        <w:t>итет</w:t>
      </w:r>
      <w:r w:rsidR="0066750C" w:rsidRPr="0014156C">
        <w:rPr>
          <w:sz w:val="28"/>
          <w:szCs w:val="28"/>
        </w:rPr>
        <w:t xml:space="preserve">ом предоставлять  дополнительные </w:t>
      </w:r>
      <w:r w:rsidR="0066750C" w:rsidRPr="00291488">
        <w:rPr>
          <w:i/>
          <w:sz w:val="28"/>
          <w:szCs w:val="28"/>
        </w:rPr>
        <w:t>отпуска без сохранения заработной платы</w:t>
      </w:r>
      <w:r w:rsidR="0066750C" w:rsidRPr="0014156C">
        <w:rPr>
          <w:sz w:val="28"/>
          <w:szCs w:val="28"/>
        </w:rPr>
        <w:t xml:space="preserve"> в следующих случаях:</w:t>
      </w:r>
    </w:p>
    <w:p w:rsidR="0066750C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для сопровождения 1 сентября детей младшего школьного возраста в школу -1 день;</w:t>
      </w:r>
    </w:p>
    <w:p w:rsidR="004767BA" w:rsidRDefault="0066750C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для проводов детей в армию -</w:t>
      </w:r>
      <w:r w:rsidR="0014156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д</w:t>
      </w:r>
      <w:r w:rsidR="0014156C">
        <w:rPr>
          <w:sz w:val="28"/>
          <w:szCs w:val="28"/>
        </w:rPr>
        <w:t>е</w:t>
      </w:r>
      <w:r>
        <w:rPr>
          <w:sz w:val="28"/>
          <w:szCs w:val="28"/>
        </w:rPr>
        <w:t>н</w:t>
      </w:r>
      <w:r w:rsidR="0014156C">
        <w:rPr>
          <w:sz w:val="28"/>
          <w:szCs w:val="28"/>
        </w:rPr>
        <w:t>ь</w:t>
      </w:r>
      <w:r w:rsidR="004767BA">
        <w:rPr>
          <w:sz w:val="28"/>
          <w:szCs w:val="28"/>
        </w:rPr>
        <w:t>;</w:t>
      </w:r>
    </w:p>
    <w:p w:rsidR="004767BA" w:rsidRDefault="004767BA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в случае свадьбы работника (детей работника) –  до  3 дней;</w:t>
      </w:r>
    </w:p>
    <w:p w:rsidR="00202565" w:rsidRDefault="004767BA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похороны близких родственников  - до 3 дней</w:t>
      </w:r>
      <w:r w:rsidR="00202565">
        <w:rPr>
          <w:sz w:val="28"/>
          <w:szCs w:val="28"/>
        </w:rPr>
        <w:t>;</w:t>
      </w:r>
    </w:p>
    <w:p w:rsidR="00291488" w:rsidRDefault="00202565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работающим  инвалидам — до 60 календарных дней в году</w:t>
      </w:r>
      <w:r w:rsidR="00291488">
        <w:rPr>
          <w:sz w:val="28"/>
          <w:szCs w:val="28"/>
        </w:rPr>
        <w:t>;</w:t>
      </w:r>
    </w:p>
    <w:p w:rsidR="00291488" w:rsidRDefault="00291488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работникам, имеющим двух или более детей в возрасте до 14 лет, работникам, имеющим ребенка-инвалида в возрасте до 18 лет, одиноким матерям и отцам, воспитывающие детей до 14 лет – до 14 календарных дней (ст. 263 ТК РФ);</w:t>
      </w:r>
    </w:p>
    <w:p w:rsidR="0066750C" w:rsidRDefault="00291488" w:rsidP="0066750C">
      <w:pPr>
        <w:jc w:val="both"/>
        <w:rPr>
          <w:sz w:val="28"/>
          <w:szCs w:val="28"/>
        </w:rPr>
      </w:pPr>
      <w:r>
        <w:rPr>
          <w:sz w:val="28"/>
          <w:szCs w:val="28"/>
        </w:rPr>
        <w:t>- другие случаи рассматриваются руководителем индивидуально</w:t>
      </w:r>
      <w:r w:rsidR="00202565">
        <w:rPr>
          <w:sz w:val="28"/>
          <w:szCs w:val="28"/>
        </w:rPr>
        <w:t>.</w:t>
      </w:r>
    </w:p>
    <w:p w:rsidR="0066750C" w:rsidRDefault="0066750C" w:rsidP="006675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0E5895">
        <w:rPr>
          <w:sz w:val="28"/>
          <w:szCs w:val="28"/>
        </w:rPr>
        <w:t>6</w:t>
      </w:r>
      <w:r>
        <w:rPr>
          <w:sz w:val="28"/>
          <w:szCs w:val="28"/>
        </w:rPr>
        <w:t xml:space="preserve">. По семейным обстоятельствам  и другим  уважительным причинам по письменному заявлению может быть предоставлен отпуск без сохранения заработной платы,  продолжительность которого определяется по соглашению между </w:t>
      </w:r>
      <w:r w:rsidR="004A78EA">
        <w:rPr>
          <w:sz w:val="28"/>
          <w:szCs w:val="28"/>
        </w:rPr>
        <w:t>работодателем</w:t>
      </w:r>
      <w:r>
        <w:rPr>
          <w:sz w:val="28"/>
          <w:szCs w:val="28"/>
        </w:rPr>
        <w:t xml:space="preserve"> и работником.</w:t>
      </w:r>
    </w:p>
    <w:p w:rsidR="000E5895" w:rsidRDefault="000E5895" w:rsidP="000E58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5.17.</w:t>
      </w:r>
      <w:r>
        <w:rPr>
          <w:rFonts w:eastAsia="Arial Unicode MS"/>
          <w:kern w:val="2"/>
          <w:sz w:val="28"/>
          <w:szCs w:val="28"/>
        </w:rPr>
        <w:t> </w:t>
      </w:r>
      <w:r>
        <w:rPr>
          <w:sz w:val="28"/>
          <w:szCs w:val="28"/>
        </w:rPr>
        <w:t>По согласованию с выборным профсоюзным органом предоставляется отпуск с сохранением заработной платы работнику – члену профсоюза по его письменному заявлению в следующем случае –</w:t>
      </w:r>
      <w:r>
        <w:rPr>
          <w:rFonts w:eastAsia="Arial Unicode MS"/>
          <w:kern w:val="2"/>
          <w:sz w:val="28"/>
          <w:szCs w:val="28"/>
        </w:rPr>
        <w:t> </w:t>
      </w:r>
      <w:r>
        <w:rPr>
          <w:sz w:val="28"/>
          <w:szCs w:val="28"/>
        </w:rPr>
        <w:t>работы в течение учебного года без листа нетрудоспособности – 1 календарный день.</w:t>
      </w:r>
    </w:p>
    <w:p w:rsidR="00202565" w:rsidRDefault="00202565" w:rsidP="002025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Предоставлять педагогическим работникам не реже чем через каждые 10 лет непрерывной  преподавательской  работы длительный отпуск </w:t>
      </w:r>
      <w:r>
        <w:rPr>
          <w:sz w:val="28"/>
          <w:szCs w:val="28"/>
        </w:rPr>
        <w:lastRenderedPageBreak/>
        <w:t>сроком до одного года в порядке и на условиях, определенными учредителем и  (ил</w:t>
      </w:r>
      <w:r w:rsidR="006C2AB8">
        <w:rPr>
          <w:sz w:val="28"/>
          <w:szCs w:val="28"/>
        </w:rPr>
        <w:t xml:space="preserve">и) Уставом  учреждения (п.5.ст.47 Федерального закона </w:t>
      </w:r>
      <w:r>
        <w:rPr>
          <w:sz w:val="28"/>
          <w:szCs w:val="28"/>
        </w:rPr>
        <w:t>«Об образовании</w:t>
      </w:r>
      <w:r w:rsidR="006C2AB8">
        <w:rPr>
          <w:sz w:val="28"/>
          <w:szCs w:val="28"/>
        </w:rPr>
        <w:t xml:space="preserve"> в Российской Федерации</w:t>
      </w:r>
      <w:r>
        <w:rPr>
          <w:sz w:val="28"/>
          <w:szCs w:val="28"/>
        </w:rPr>
        <w:t>»</w:t>
      </w:r>
      <w:r w:rsidR="006C2AB8">
        <w:rPr>
          <w:sz w:val="28"/>
          <w:szCs w:val="28"/>
        </w:rPr>
        <w:t>,</w:t>
      </w:r>
      <w:r w:rsidR="00DE05E4">
        <w:rPr>
          <w:sz w:val="28"/>
          <w:szCs w:val="28"/>
        </w:rPr>
        <w:t xml:space="preserve"> ст.335 ТК </w:t>
      </w:r>
      <w:r>
        <w:rPr>
          <w:sz w:val="28"/>
          <w:szCs w:val="28"/>
        </w:rPr>
        <w:t>РФ).</w:t>
      </w:r>
    </w:p>
    <w:p w:rsidR="006C2AB8" w:rsidRDefault="006C2AB8" w:rsidP="006C2A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5.19.Отзыв работника из отпуска допускается только с его согласия (ч. 2 ст. 125 ТК РФ). Для этого направить работнику письменное уведомление об отзыве из отпуска, указав, что работник имеет право на отказ. О своем согласии работник должен написать в заявлении о согласии на отзыв из отпуска, указав в нем совместное решение с работодателем о времени использования оставшейся части отпуска. Подготовить приказ об отзыве из отпуска и под роспись ознакомить работника.</w:t>
      </w:r>
    </w:p>
    <w:p w:rsidR="00291488" w:rsidRDefault="00291488" w:rsidP="006C2AB8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Стороны договорились:</w:t>
      </w:r>
      <w:r>
        <w:rPr>
          <w:sz w:val="28"/>
          <w:szCs w:val="28"/>
        </w:rPr>
        <w:t xml:space="preserve"> </w:t>
      </w:r>
    </w:p>
    <w:p w:rsidR="00291488" w:rsidRDefault="00291488" w:rsidP="006C2A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Режим рабочего времени определяется: правилами внутреннего трудового распорядка, утвержденными работодателем по согласованию с профсоюзным комитетом </w:t>
      </w:r>
      <w:r w:rsidR="006A43D8">
        <w:rPr>
          <w:sz w:val="28"/>
          <w:szCs w:val="28"/>
        </w:rPr>
        <w:t xml:space="preserve"> (приложение № 1); графиком работы сотрудников (приложение № 9); условиями трудового договора и должностными инструкциями работников и обязанностями, возлагаемые на них Уставом ДОУ.</w:t>
      </w:r>
    </w:p>
    <w:p w:rsidR="006A43D8" w:rsidRPr="006A0C51" w:rsidRDefault="006A43D8" w:rsidP="006A0C51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Профсоюзная организация обязуется:</w:t>
      </w:r>
      <w:r w:rsidR="006A0C5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осуществлять общественный контроль над соблюдением режима рабочего времени и времени отдыха работников.</w:t>
      </w:r>
    </w:p>
    <w:p w:rsidR="00C0328E" w:rsidRDefault="00C0328E" w:rsidP="006C2AB8">
      <w:pPr>
        <w:ind w:firstLine="708"/>
        <w:jc w:val="center"/>
        <w:rPr>
          <w:b/>
          <w:color w:val="000000"/>
          <w:spacing w:val="3"/>
          <w:sz w:val="28"/>
          <w:szCs w:val="28"/>
        </w:rPr>
      </w:pPr>
      <w:r w:rsidRPr="00C0328E">
        <w:rPr>
          <w:b/>
          <w:color w:val="000000"/>
          <w:spacing w:val="3"/>
          <w:sz w:val="28"/>
          <w:szCs w:val="28"/>
          <w:lang w:val="en-US"/>
        </w:rPr>
        <w:t>VI</w:t>
      </w:r>
      <w:r w:rsidR="000C57D1">
        <w:rPr>
          <w:b/>
          <w:color w:val="000000"/>
          <w:spacing w:val="3"/>
          <w:sz w:val="28"/>
          <w:szCs w:val="28"/>
        </w:rPr>
        <w:t>. Оплата и нормирование т</w:t>
      </w:r>
      <w:r w:rsidRPr="00C0328E">
        <w:rPr>
          <w:b/>
          <w:color w:val="000000"/>
          <w:spacing w:val="3"/>
          <w:sz w:val="28"/>
          <w:szCs w:val="28"/>
        </w:rPr>
        <w:t>руда</w:t>
      </w:r>
      <w:r w:rsidR="000C57D1">
        <w:rPr>
          <w:b/>
          <w:color w:val="000000"/>
          <w:spacing w:val="3"/>
          <w:sz w:val="28"/>
          <w:szCs w:val="28"/>
        </w:rPr>
        <w:t>.</w:t>
      </w:r>
    </w:p>
    <w:p w:rsidR="00C0328E" w:rsidRDefault="00C0328E" w:rsidP="00C0328E">
      <w:pPr>
        <w:shd w:val="clear" w:color="auto" w:fill="FFFFFF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  <w:r w:rsidRPr="00C0328E">
        <w:rPr>
          <w:color w:val="000000"/>
          <w:spacing w:val="-1"/>
          <w:sz w:val="28"/>
          <w:szCs w:val="28"/>
        </w:rPr>
        <w:t>6. Стороны исходят из того, что:</w:t>
      </w:r>
    </w:p>
    <w:p w:rsidR="002D52DB" w:rsidRDefault="00C0328E" w:rsidP="0019629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000000"/>
          <w:spacing w:val="4"/>
          <w:sz w:val="28"/>
          <w:szCs w:val="28"/>
        </w:rPr>
        <w:t xml:space="preserve">6.1. </w:t>
      </w:r>
      <w:r w:rsidR="006A0C51">
        <w:rPr>
          <w:color w:val="000000"/>
          <w:spacing w:val="4"/>
          <w:sz w:val="28"/>
          <w:szCs w:val="28"/>
        </w:rPr>
        <w:t xml:space="preserve">Оплата труда работников учреждения устанавливается на основании Постановлений Правительства Республики Марий Эл, Администрации Новоторъяльского муниципального района. </w:t>
      </w:r>
    </w:p>
    <w:p w:rsidR="0089608F" w:rsidRDefault="00C0328E" w:rsidP="007B2D16">
      <w:pPr>
        <w:shd w:val="clear" w:color="auto" w:fill="FFFFFF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ab/>
      </w:r>
      <w:r w:rsidR="0089608F">
        <w:rPr>
          <w:color w:val="000000"/>
          <w:spacing w:val="14"/>
          <w:sz w:val="28"/>
          <w:szCs w:val="28"/>
        </w:rPr>
        <w:t>6.1.1. Размер ставки заработной платы (</w:t>
      </w:r>
      <w:r w:rsidRPr="00C0328E">
        <w:rPr>
          <w:color w:val="000000"/>
          <w:spacing w:val="14"/>
          <w:sz w:val="28"/>
          <w:szCs w:val="28"/>
        </w:rPr>
        <w:t>оклад</w:t>
      </w:r>
      <w:r w:rsidR="0089608F">
        <w:rPr>
          <w:color w:val="000000"/>
          <w:spacing w:val="14"/>
          <w:sz w:val="28"/>
          <w:szCs w:val="28"/>
        </w:rPr>
        <w:t>а)</w:t>
      </w:r>
      <w:r w:rsidRPr="00C0328E">
        <w:rPr>
          <w:color w:val="000000"/>
          <w:spacing w:val="14"/>
          <w:sz w:val="28"/>
          <w:szCs w:val="28"/>
        </w:rPr>
        <w:t xml:space="preserve"> </w:t>
      </w:r>
      <w:r w:rsidR="0089608F">
        <w:rPr>
          <w:color w:val="000000"/>
          <w:spacing w:val="14"/>
          <w:sz w:val="28"/>
          <w:szCs w:val="28"/>
        </w:rPr>
        <w:t>р</w:t>
      </w:r>
      <w:r>
        <w:rPr>
          <w:color w:val="000000"/>
          <w:spacing w:val="14"/>
          <w:sz w:val="28"/>
          <w:szCs w:val="28"/>
        </w:rPr>
        <w:t>а</w:t>
      </w:r>
      <w:r w:rsidRPr="00C0328E">
        <w:rPr>
          <w:color w:val="000000"/>
          <w:spacing w:val="-3"/>
          <w:sz w:val="28"/>
          <w:szCs w:val="28"/>
        </w:rPr>
        <w:t>ботник</w:t>
      </w:r>
      <w:r w:rsidR="0089608F">
        <w:rPr>
          <w:color w:val="000000"/>
          <w:spacing w:val="-3"/>
          <w:sz w:val="28"/>
          <w:szCs w:val="28"/>
        </w:rPr>
        <w:t xml:space="preserve">а определяется путем умножения базовых ставок (базовых окладов), установленных на основе отнесения должностей к профессиональной квалификационной группе должностей, на повышающие коэффициенты. </w:t>
      </w:r>
    </w:p>
    <w:p w:rsidR="0089608F" w:rsidRDefault="0089608F" w:rsidP="007B2D16">
      <w:pPr>
        <w:shd w:val="clear" w:color="auto" w:fill="FFFFFF"/>
        <w:jc w:val="both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 xml:space="preserve">6.2. В ставку заработной платы, оклад (должностной оклад) педагогических работников включается размер ежемесячной денежной компенсации на обеспечение книгоиздательской </w:t>
      </w:r>
      <w:r w:rsidR="00120C1E">
        <w:rPr>
          <w:color w:val="000000"/>
          <w:spacing w:val="-3"/>
          <w:sz w:val="28"/>
          <w:szCs w:val="28"/>
        </w:rPr>
        <w:t xml:space="preserve"> продукцией и периодическими изданиями, установленный по состоянию на 01 сентября </w:t>
      </w:r>
      <w:smartTag w:uri="urn:schemas-microsoft-com:office:smarttags" w:element="metricconverter">
        <w:smartTagPr>
          <w:attr w:name="ProductID" w:val="2013 г"/>
        </w:smartTagPr>
        <w:r w:rsidR="00120C1E">
          <w:rPr>
            <w:color w:val="000000"/>
            <w:spacing w:val="-3"/>
            <w:sz w:val="28"/>
            <w:szCs w:val="28"/>
          </w:rPr>
          <w:t>2013 г</w:t>
        </w:r>
      </w:smartTag>
      <w:r w:rsidR="00120C1E">
        <w:rPr>
          <w:color w:val="000000"/>
          <w:spacing w:val="-3"/>
          <w:sz w:val="28"/>
          <w:szCs w:val="28"/>
        </w:rPr>
        <w:t>.</w:t>
      </w:r>
      <w:r w:rsidR="00C0328E" w:rsidRPr="00C0328E">
        <w:rPr>
          <w:color w:val="000000"/>
          <w:spacing w:val="-3"/>
          <w:sz w:val="28"/>
          <w:szCs w:val="28"/>
        </w:rPr>
        <w:t xml:space="preserve"> </w:t>
      </w:r>
    </w:p>
    <w:p w:rsidR="007B2D16" w:rsidRPr="007B2D16" w:rsidRDefault="00C0328E" w:rsidP="005A1B3D">
      <w:pPr>
        <w:shd w:val="clear" w:color="auto" w:fill="FFFFFF"/>
        <w:jc w:val="both"/>
        <w:rPr>
          <w:sz w:val="28"/>
          <w:szCs w:val="28"/>
        </w:rPr>
      </w:pPr>
      <w:r w:rsidRPr="00C0328E">
        <w:rPr>
          <w:color w:val="000000"/>
          <w:sz w:val="28"/>
          <w:szCs w:val="28"/>
        </w:rPr>
        <w:tab/>
      </w:r>
      <w:r w:rsidR="007B2D16">
        <w:rPr>
          <w:color w:val="000000"/>
          <w:spacing w:val="12"/>
          <w:sz w:val="28"/>
          <w:szCs w:val="28"/>
        </w:rPr>
        <w:t>6.3.</w:t>
      </w:r>
      <w:r w:rsidRPr="00C0328E">
        <w:rPr>
          <w:color w:val="000000"/>
          <w:spacing w:val="7"/>
          <w:sz w:val="28"/>
          <w:szCs w:val="28"/>
        </w:rPr>
        <w:t xml:space="preserve"> </w:t>
      </w:r>
      <w:r w:rsidR="00120C1E">
        <w:rPr>
          <w:sz w:val="28"/>
          <w:szCs w:val="28"/>
        </w:rPr>
        <w:t>Размер з</w:t>
      </w:r>
      <w:r w:rsidR="007B2D16">
        <w:rPr>
          <w:sz w:val="28"/>
          <w:szCs w:val="28"/>
        </w:rPr>
        <w:t>аработн</w:t>
      </w:r>
      <w:r w:rsidR="00120C1E">
        <w:rPr>
          <w:sz w:val="28"/>
          <w:szCs w:val="28"/>
        </w:rPr>
        <w:t>ой</w:t>
      </w:r>
      <w:r w:rsidR="007B2D16">
        <w:rPr>
          <w:sz w:val="28"/>
          <w:szCs w:val="28"/>
        </w:rPr>
        <w:t xml:space="preserve"> плат</w:t>
      </w:r>
      <w:r w:rsidR="00120C1E">
        <w:rPr>
          <w:sz w:val="28"/>
          <w:szCs w:val="28"/>
        </w:rPr>
        <w:t>ы работников</w:t>
      </w:r>
      <w:r w:rsidR="007B2D16">
        <w:rPr>
          <w:sz w:val="28"/>
          <w:szCs w:val="28"/>
        </w:rPr>
        <w:t xml:space="preserve"> исчисляется в соответствии с </w:t>
      </w:r>
      <w:r w:rsidR="00120C1E">
        <w:rPr>
          <w:sz w:val="28"/>
          <w:szCs w:val="28"/>
        </w:rPr>
        <w:t>Положением о новой системе оплаты труда</w:t>
      </w:r>
      <w:r w:rsidR="00F44D4D">
        <w:rPr>
          <w:sz w:val="28"/>
          <w:szCs w:val="28"/>
        </w:rPr>
        <w:t xml:space="preserve"> работников </w:t>
      </w:r>
      <w:r w:rsidR="000B05DA">
        <w:rPr>
          <w:sz w:val="28"/>
          <w:szCs w:val="28"/>
        </w:rPr>
        <w:t xml:space="preserve">МБДОУ «Немдинский  детский сад «Радуга» </w:t>
      </w:r>
      <w:r w:rsidR="007B2D16">
        <w:rPr>
          <w:sz w:val="28"/>
          <w:szCs w:val="28"/>
        </w:rPr>
        <w:t xml:space="preserve">(приложение № </w:t>
      </w:r>
      <w:r w:rsidR="00F44D4D">
        <w:rPr>
          <w:sz w:val="28"/>
          <w:szCs w:val="28"/>
        </w:rPr>
        <w:t>2</w:t>
      </w:r>
      <w:r w:rsidR="007B2D16">
        <w:rPr>
          <w:sz w:val="28"/>
          <w:szCs w:val="28"/>
        </w:rPr>
        <w:t xml:space="preserve">) и </w:t>
      </w:r>
      <w:r w:rsidR="000B05DA">
        <w:rPr>
          <w:sz w:val="28"/>
          <w:szCs w:val="28"/>
        </w:rPr>
        <w:t>состоит из</w:t>
      </w:r>
      <w:r w:rsidR="007B2D16">
        <w:rPr>
          <w:sz w:val="28"/>
          <w:szCs w:val="28"/>
        </w:rPr>
        <w:t>:</w:t>
      </w:r>
    </w:p>
    <w:p w:rsidR="00C0328E" w:rsidRDefault="007956D7" w:rsidP="00C032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20C1E">
        <w:rPr>
          <w:sz w:val="28"/>
          <w:szCs w:val="28"/>
        </w:rPr>
        <w:t xml:space="preserve"> ставки заработной платы, оклада (</w:t>
      </w:r>
      <w:r>
        <w:rPr>
          <w:sz w:val="28"/>
          <w:szCs w:val="28"/>
        </w:rPr>
        <w:t xml:space="preserve">должностного </w:t>
      </w:r>
      <w:r w:rsidR="007B2D16">
        <w:rPr>
          <w:sz w:val="28"/>
          <w:szCs w:val="28"/>
        </w:rPr>
        <w:t>оклад</w:t>
      </w:r>
      <w:r>
        <w:rPr>
          <w:sz w:val="28"/>
          <w:szCs w:val="28"/>
        </w:rPr>
        <w:t>а)</w:t>
      </w:r>
      <w:r w:rsidR="007B2D16">
        <w:rPr>
          <w:sz w:val="28"/>
          <w:szCs w:val="28"/>
        </w:rPr>
        <w:t>;</w:t>
      </w:r>
    </w:p>
    <w:p w:rsidR="007956D7" w:rsidRDefault="007B2D16" w:rsidP="00C032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выплат компенсационного характера</w:t>
      </w:r>
      <w:r w:rsidR="007956D7">
        <w:rPr>
          <w:sz w:val="28"/>
          <w:szCs w:val="28"/>
        </w:rPr>
        <w:t>;</w:t>
      </w:r>
    </w:p>
    <w:p w:rsidR="001D67B9" w:rsidRDefault="007B2D16" w:rsidP="00C032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12759A">
        <w:rPr>
          <w:sz w:val="28"/>
          <w:szCs w:val="28"/>
        </w:rPr>
        <w:t xml:space="preserve"> вып</w:t>
      </w:r>
      <w:r>
        <w:rPr>
          <w:sz w:val="28"/>
          <w:szCs w:val="28"/>
        </w:rPr>
        <w:t>лат стимулирующего характера</w:t>
      </w:r>
      <w:r w:rsidR="00120C1E">
        <w:rPr>
          <w:sz w:val="28"/>
          <w:szCs w:val="28"/>
        </w:rPr>
        <w:t>.</w:t>
      </w:r>
    </w:p>
    <w:p w:rsidR="001D67B9" w:rsidRDefault="001D67B9" w:rsidP="00C032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Месячная заработная плата работника, </w:t>
      </w:r>
      <w:r w:rsidR="00120C1E">
        <w:rPr>
          <w:sz w:val="28"/>
          <w:szCs w:val="28"/>
        </w:rPr>
        <w:t xml:space="preserve">полностью </w:t>
      </w:r>
      <w:r>
        <w:rPr>
          <w:sz w:val="28"/>
          <w:szCs w:val="28"/>
        </w:rPr>
        <w:t>отработавшего за этот период норму рабоч</w:t>
      </w:r>
      <w:r w:rsidR="00120C1E">
        <w:rPr>
          <w:sz w:val="28"/>
          <w:szCs w:val="28"/>
        </w:rPr>
        <w:t>его времени и выполнившего норму</w:t>
      </w:r>
      <w:r>
        <w:rPr>
          <w:sz w:val="28"/>
          <w:szCs w:val="28"/>
        </w:rPr>
        <w:t xml:space="preserve"> труда (трудовые обязанности), не может быть ниже минимального размера оплаты труда.</w:t>
      </w:r>
    </w:p>
    <w:p w:rsidR="001D67B9" w:rsidRDefault="001D67B9" w:rsidP="001D67B9">
      <w:pPr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ab/>
      </w:r>
      <w:r w:rsidR="00120C1E">
        <w:rPr>
          <w:color w:val="000000"/>
          <w:spacing w:val="-2"/>
          <w:sz w:val="28"/>
          <w:szCs w:val="28"/>
        </w:rPr>
        <w:t>6.</w:t>
      </w:r>
      <w:r w:rsidR="005A1B3D">
        <w:rPr>
          <w:color w:val="000000"/>
          <w:spacing w:val="-2"/>
          <w:sz w:val="28"/>
          <w:szCs w:val="28"/>
        </w:rPr>
        <w:t>4</w:t>
      </w:r>
      <w:r w:rsidRPr="001D67B9"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</w:rPr>
        <w:t xml:space="preserve"> </w:t>
      </w:r>
      <w:r w:rsidRPr="001D67B9">
        <w:rPr>
          <w:color w:val="000000"/>
          <w:spacing w:val="-1"/>
          <w:sz w:val="28"/>
          <w:szCs w:val="28"/>
        </w:rPr>
        <w:t>На педагогических работников</w:t>
      </w:r>
      <w:r w:rsidR="007D6783">
        <w:rPr>
          <w:color w:val="000000"/>
          <w:spacing w:val="-1"/>
          <w:sz w:val="28"/>
          <w:szCs w:val="28"/>
        </w:rPr>
        <w:t xml:space="preserve"> </w:t>
      </w:r>
      <w:r w:rsidRPr="001D67B9">
        <w:rPr>
          <w:color w:val="000000"/>
          <w:spacing w:val="2"/>
          <w:sz w:val="28"/>
          <w:szCs w:val="28"/>
        </w:rPr>
        <w:t xml:space="preserve">на </w:t>
      </w:r>
      <w:r w:rsidRPr="001D67B9">
        <w:rPr>
          <w:color w:val="000000"/>
          <w:spacing w:val="-2"/>
          <w:sz w:val="28"/>
          <w:szCs w:val="28"/>
        </w:rPr>
        <w:t>начал</w:t>
      </w:r>
      <w:r w:rsidR="007D6783">
        <w:rPr>
          <w:color w:val="000000"/>
          <w:spacing w:val="-2"/>
          <w:sz w:val="28"/>
          <w:szCs w:val="28"/>
        </w:rPr>
        <w:t>о нового учебного года составляе</w:t>
      </w:r>
      <w:r w:rsidRPr="001D67B9">
        <w:rPr>
          <w:color w:val="000000"/>
          <w:spacing w:val="-2"/>
          <w:sz w:val="28"/>
          <w:szCs w:val="28"/>
        </w:rPr>
        <w:t>тс</w:t>
      </w:r>
      <w:r w:rsidR="003B5563">
        <w:rPr>
          <w:color w:val="000000"/>
          <w:spacing w:val="-2"/>
          <w:sz w:val="28"/>
          <w:szCs w:val="28"/>
        </w:rPr>
        <w:t>я и утвержда</w:t>
      </w:r>
      <w:r w:rsidR="007D6783">
        <w:rPr>
          <w:color w:val="000000"/>
          <w:spacing w:val="-2"/>
          <w:sz w:val="28"/>
          <w:szCs w:val="28"/>
        </w:rPr>
        <w:t>е</w:t>
      </w:r>
      <w:r w:rsidR="003B5563">
        <w:rPr>
          <w:color w:val="000000"/>
          <w:spacing w:val="-2"/>
          <w:sz w:val="28"/>
          <w:szCs w:val="28"/>
        </w:rPr>
        <w:t>тся тарифик</w:t>
      </w:r>
      <w:r w:rsidR="007D6783">
        <w:rPr>
          <w:color w:val="000000"/>
          <w:spacing w:val="-2"/>
          <w:sz w:val="28"/>
          <w:szCs w:val="28"/>
        </w:rPr>
        <w:t>ационный</w:t>
      </w:r>
      <w:r w:rsidR="006C27A4">
        <w:rPr>
          <w:color w:val="000000"/>
          <w:spacing w:val="-2"/>
          <w:sz w:val="28"/>
          <w:szCs w:val="28"/>
        </w:rPr>
        <w:t xml:space="preserve"> </w:t>
      </w:r>
      <w:r w:rsidRPr="001D67B9">
        <w:rPr>
          <w:color w:val="000000"/>
          <w:spacing w:val="-2"/>
          <w:sz w:val="28"/>
          <w:szCs w:val="28"/>
        </w:rPr>
        <w:t xml:space="preserve"> спис</w:t>
      </w:r>
      <w:r w:rsidR="007D6783">
        <w:rPr>
          <w:color w:val="000000"/>
          <w:spacing w:val="-2"/>
          <w:sz w:val="28"/>
          <w:szCs w:val="28"/>
        </w:rPr>
        <w:t>о</w:t>
      </w:r>
      <w:r w:rsidRPr="001D67B9">
        <w:rPr>
          <w:color w:val="000000"/>
          <w:spacing w:val="-2"/>
          <w:sz w:val="28"/>
          <w:szCs w:val="28"/>
        </w:rPr>
        <w:t>к</w:t>
      </w:r>
      <w:r>
        <w:rPr>
          <w:color w:val="000000"/>
          <w:spacing w:val="-2"/>
          <w:sz w:val="28"/>
          <w:szCs w:val="28"/>
        </w:rPr>
        <w:t>.</w:t>
      </w:r>
    </w:p>
    <w:p w:rsidR="00267E00" w:rsidRPr="0019629C" w:rsidRDefault="007E6C51" w:rsidP="007D6783">
      <w:pPr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ab/>
        <w:t>6.</w:t>
      </w:r>
      <w:r w:rsidR="005A1B3D">
        <w:rPr>
          <w:color w:val="000000"/>
          <w:spacing w:val="-2"/>
          <w:sz w:val="28"/>
          <w:szCs w:val="28"/>
        </w:rPr>
        <w:t>5</w:t>
      </w:r>
      <w:r w:rsidR="00267E00" w:rsidRPr="00B8131F">
        <w:rPr>
          <w:sz w:val="28"/>
          <w:szCs w:val="28"/>
        </w:rPr>
        <w:t xml:space="preserve">. </w:t>
      </w:r>
      <w:r w:rsidR="007D6783">
        <w:rPr>
          <w:sz w:val="28"/>
          <w:szCs w:val="28"/>
        </w:rPr>
        <w:t xml:space="preserve">Положение </w:t>
      </w:r>
      <w:r w:rsidR="005A1B3D">
        <w:rPr>
          <w:sz w:val="28"/>
          <w:szCs w:val="28"/>
        </w:rPr>
        <w:t xml:space="preserve"> о новой системе оплаты труда</w:t>
      </w:r>
      <w:r w:rsidR="00267E00" w:rsidRPr="00B8131F">
        <w:rPr>
          <w:sz w:val="28"/>
          <w:szCs w:val="28"/>
        </w:rPr>
        <w:t xml:space="preserve"> </w:t>
      </w:r>
      <w:r w:rsidR="007D6783">
        <w:rPr>
          <w:sz w:val="28"/>
          <w:szCs w:val="28"/>
        </w:rPr>
        <w:t xml:space="preserve"> работников</w:t>
      </w:r>
      <w:r w:rsidR="004F7EEC" w:rsidRPr="004F7EEC">
        <w:rPr>
          <w:sz w:val="28"/>
          <w:szCs w:val="28"/>
        </w:rPr>
        <w:t xml:space="preserve"> </w:t>
      </w:r>
      <w:r w:rsidR="004F7EEC">
        <w:rPr>
          <w:sz w:val="28"/>
          <w:szCs w:val="28"/>
        </w:rPr>
        <w:t>МБДОУ «Немдинский  детский сад «Радуга»</w:t>
      </w:r>
      <w:r w:rsidR="007D6783">
        <w:rPr>
          <w:sz w:val="28"/>
          <w:szCs w:val="28"/>
        </w:rPr>
        <w:t xml:space="preserve"> </w:t>
      </w:r>
      <w:r w:rsidR="00267E00" w:rsidRPr="004756AC">
        <w:rPr>
          <w:sz w:val="28"/>
          <w:szCs w:val="28"/>
        </w:rPr>
        <w:t xml:space="preserve">производить </w:t>
      </w:r>
      <w:r w:rsidR="00267E00" w:rsidRPr="00B8131F">
        <w:rPr>
          <w:sz w:val="28"/>
          <w:szCs w:val="28"/>
        </w:rPr>
        <w:t xml:space="preserve">с учетом мнения </w:t>
      </w:r>
      <w:r w:rsidR="00526879" w:rsidRPr="0019629C">
        <w:rPr>
          <w:sz w:val="28"/>
          <w:szCs w:val="28"/>
        </w:rPr>
        <w:t>профсоюзного комитета</w:t>
      </w:r>
      <w:r w:rsidR="001F2696" w:rsidRPr="0019629C">
        <w:rPr>
          <w:sz w:val="28"/>
          <w:szCs w:val="28"/>
        </w:rPr>
        <w:t>.</w:t>
      </w:r>
    </w:p>
    <w:p w:rsidR="00B8131F" w:rsidRPr="00B8131F" w:rsidRDefault="00B8131F" w:rsidP="00B8131F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 w:rsidRPr="00B8131F">
        <w:rPr>
          <w:sz w:val="28"/>
          <w:szCs w:val="28"/>
        </w:rPr>
        <w:lastRenderedPageBreak/>
        <w:tab/>
      </w:r>
      <w:r>
        <w:rPr>
          <w:color w:val="000000"/>
          <w:sz w:val="28"/>
          <w:szCs w:val="28"/>
        </w:rPr>
        <w:t>6.</w:t>
      </w:r>
      <w:r w:rsidR="005A1B3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Изменение </w:t>
      </w:r>
      <w:r w:rsidR="005A1B3D">
        <w:rPr>
          <w:color w:val="000000"/>
          <w:sz w:val="28"/>
          <w:szCs w:val="28"/>
        </w:rPr>
        <w:t>размер</w:t>
      </w:r>
      <w:r w:rsidRPr="00B8131F">
        <w:rPr>
          <w:color w:val="000000"/>
          <w:sz w:val="28"/>
          <w:szCs w:val="28"/>
        </w:rPr>
        <w:t xml:space="preserve">ов </w:t>
      </w:r>
      <w:r>
        <w:rPr>
          <w:color w:val="000000"/>
          <w:sz w:val="28"/>
          <w:szCs w:val="28"/>
        </w:rPr>
        <w:t>ставок за</w:t>
      </w:r>
      <w:r w:rsidRPr="00B8131F">
        <w:rPr>
          <w:color w:val="000000"/>
          <w:sz w:val="28"/>
          <w:szCs w:val="28"/>
        </w:rPr>
        <w:t>работн</w:t>
      </w:r>
      <w:r>
        <w:rPr>
          <w:color w:val="000000"/>
          <w:sz w:val="28"/>
          <w:szCs w:val="28"/>
        </w:rPr>
        <w:t>ой платы (</w:t>
      </w:r>
      <w:r w:rsidRPr="00B8131F">
        <w:rPr>
          <w:color w:val="000000"/>
          <w:sz w:val="28"/>
          <w:szCs w:val="28"/>
        </w:rPr>
        <w:t>должностных окладов) производится:</w:t>
      </w:r>
    </w:p>
    <w:p w:rsidR="00B8131F" w:rsidRPr="00B8131F" w:rsidRDefault="00B8131F" w:rsidP="005A1B3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5A1B3D">
        <w:rPr>
          <w:color w:val="000000"/>
          <w:sz w:val="28"/>
          <w:szCs w:val="28"/>
        </w:rPr>
        <w:t>при получении образования или восстановления документов об образовании – со дня представления соответствующего документа;</w:t>
      </w:r>
    </w:p>
    <w:p w:rsidR="00B8131F" w:rsidRPr="00B8131F" w:rsidRDefault="00B8131F" w:rsidP="007D6783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Pr="00B8131F">
        <w:rPr>
          <w:color w:val="000000"/>
          <w:sz w:val="28"/>
          <w:szCs w:val="28"/>
        </w:rPr>
        <w:t>при присвоении квалификационной категории - со дня вынесения решения</w:t>
      </w:r>
      <w:r>
        <w:rPr>
          <w:color w:val="000000"/>
          <w:sz w:val="28"/>
          <w:szCs w:val="28"/>
        </w:rPr>
        <w:t xml:space="preserve"> </w:t>
      </w:r>
      <w:r w:rsidRPr="00B8131F">
        <w:rPr>
          <w:color w:val="000000"/>
          <w:sz w:val="28"/>
          <w:szCs w:val="28"/>
        </w:rPr>
        <w:t>аттестационной комиссией</w:t>
      </w:r>
      <w:r w:rsidR="007D6783">
        <w:rPr>
          <w:color w:val="000000"/>
          <w:sz w:val="28"/>
          <w:szCs w:val="28"/>
        </w:rPr>
        <w:t>.</w:t>
      </w:r>
      <w:r w:rsidR="00F415C5">
        <w:rPr>
          <w:color w:val="000000"/>
          <w:sz w:val="28"/>
          <w:szCs w:val="28"/>
        </w:rPr>
        <w:tab/>
      </w:r>
    </w:p>
    <w:p w:rsidR="00F415C5" w:rsidRDefault="00B8131F" w:rsidP="00F415C5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 w:rsidRPr="00B8131F">
        <w:rPr>
          <w:color w:val="000000"/>
          <w:sz w:val="28"/>
          <w:szCs w:val="28"/>
        </w:rPr>
        <w:t xml:space="preserve">При наступлении у работника права на изменение </w:t>
      </w:r>
      <w:r w:rsidR="005A1B3D">
        <w:rPr>
          <w:color w:val="000000"/>
          <w:sz w:val="28"/>
          <w:szCs w:val="28"/>
        </w:rPr>
        <w:t>ставки</w:t>
      </w:r>
      <w:r w:rsidRPr="00B8131F">
        <w:rPr>
          <w:color w:val="000000"/>
          <w:sz w:val="28"/>
          <w:szCs w:val="28"/>
        </w:rPr>
        <w:t xml:space="preserve"> заработной платы (должностного оклада) в период пребывания его в ежегодном или другом отпуске, а также в период его временной нетрудоспособности выплата заработной </w:t>
      </w:r>
      <w:r w:rsidR="001F2696">
        <w:rPr>
          <w:color w:val="000000"/>
          <w:sz w:val="28"/>
          <w:szCs w:val="28"/>
        </w:rPr>
        <w:t xml:space="preserve">платы </w:t>
      </w:r>
      <w:r w:rsidRPr="00B8131F">
        <w:rPr>
          <w:color w:val="000000"/>
          <w:sz w:val="28"/>
          <w:szCs w:val="28"/>
        </w:rPr>
        <w:t xml:space="preserve">исходя из размера ставки (оклада) </w:t>
      </w:r>
      <w:r w:rsidR="005A1B3D">
        <w:rPr>
          <w:color w:val="000000"/>
          <w:sz w:val="28"/>
          <w:szCs w:val="28"/>
        </w:rPr>
        <w:t>более высокой ставки</w:t>
      </w:r>
      <w:r w:rsidR="005A1B3D" w:rsidRPr="005A1B3D">
        <w:rPr>
          <w:color w:val="000000"/>
          <w:sz w:val="28"/>
          <w:szCs w:val="28"/>
        </w:rPr>
        <w:t xml:space="preserve"> </w:t>
      </w:r>
      <w:r w:rsidR="005A1B3D" w:rsidRPr="00B8131F">
        <w:rPr>
          <w:color w:val="000000"/>
          <w:sz w:val="28"/>
          <w:szCs w:val="28"/>
        </w:rPr>
        <w:t xml:space="preserve">заработной платы (должностного оклада) </w:t>
      </w:r>
      <w:r w:rsidRPr="00F415C5">
        <w:rPr>
          <w:color w:val="000000"/>
          <w:sz w:val="28"/>
          <w:szCs w:val="28"/>
        </w:rPr>
        <w:t>производится со дня окончания отпуска или временной нетрудоспособности.</w:t>
      </w:r>
      <w:r w:rsidR="00F415C5">
        <w:rPr>
          <w:color w:val="000000"/>
          <w:sz w:val="28"/>
          <w:szCs w:val="28"/>
        </w:rPr>
        <w:t xml:space="preserve"> </w:t>
      </w:r>
    </w:p>
    <w:p w:rsidR="00EF2D7C" w:rsidRDefault="00F415C5" w:rsidP="00FE4CBC">
      <w:pPr>
        <w:shd w:val="clear" w:color="auto" w:fill="FFFFFF"/>
        <w:ind w:firstLine="902"/>
        <w:jc w:val="both"/>
        <w:rPr>
          <w:sz w:val="28"/>
          <w:szCs w:val="28"/>
        </w:rPr>
      </w:pPr>
      <w:r w:rsidRPr="00273F17">
        <w:rPr>
          <w:sz w:val="28"/>
          <w:szCs w:val="28"/>
        </w:rPr>
        <w:t>6.</w:t>
      </w:r>
      <w:r w:rsidR="005A1B3D">
        <w:rPr>
          <w:sz w:val="28"/>
          <w:szCs w:val="28"/>
        </w:rPr>
        <w:t>7</w:t>
      </w:r>
      <w:r w:rsidRPr="00273F17">
        <w:rPr>
          <w:sz w:val="28"/>
          <w:szCs w:val="28"/>
        </w:rPr>
        <w:t>. Работодатель обязуется:</w:t>
      </w:r>
      <w:r w:rsidR="00B750D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6339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750DE">
        <w:rPr>
          <w:sz w:val="28"/>
          <w:szCs w:val="28"/>
        </w:rPr>
        <w:t xml:space="preserve">                                                                                                </w:t>
      </w:r>
    </w:p>
    <w:p w:rsidR="00273F17" w:rsidRDefault="00EF2D7C" w:rsidP="00273F17">
      <w:pPr>
        <w:shd w:val="clear" w:color="auto" w:fill="FFFFFF"/>
        <w:ind w:firstLine="902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>6.</w:t>
      </w:r>
      <w:r w:rsidR="005A1B3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E4CB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5A1B3D">
        <w:rPr>
          <w:sz w:val="28"/>
          <w:szCs w:val="28"/>
        </w:rPr>
        <w:t xml:space="preserve"> З</w:t>
      </w:r>
      <w:r w:rsidR="005A1B3D">
        <w:rPr>
          <w:color w:val="000000"/>
          <w:sz w:val="28"/>
          <w:szCs w:val="28"/>
        </w:rPr>
        <w:t>аработная</w:t>
      </w:r>
      <w:r w:rsidR="00F415C5" w:rsidRPr="00273F17">
        <w:rPr>
          <w:color w:val="000000"/>
          <w:sz w:val="28"/>
          <w:szCs w:val="28"/>
        </w:rPr>
        <w:t xml:space="preserve"> плат</w:t>
      </w:r>
      <w:r w:rsidR="005A1B3D">
        <w:rPr>
          <w:color w:val="000000"/>
          <w:sz w:val="28"/>
          <w:szCs w:val="28"/>
        </w:rPr>
        <w:t>а</w:t>
      </w:r>
      <w:r w:rsidR="00F415C5" w:rsidRPr="00273F17">
        <w:rPr>
          <w:color w:val="000000"/>
          <w:sz w:val="28"/>
          <w:szCs w:val="28"/>
        </w:rPr>
        <w:t xml:space="preserve"> </w:t>
      </w:r>
      <w:r w:rsidR="005A1B3D">
        <w:rPr>
          <w:color w:val="000000"/>
          <w:sz w:val="28"/>
          <w:szCs w:val="28"/>
        </w:rPr>
        <w:t>выплачивается работникам не реже, чем каждые полмесяца</w:t>
      </w:r>
      <w:r w:rsidR="00F415C5" w:rsidRPr="00273F17">
        <w:rPr>
          <w:color w:val="000000"/>
          <w:sz w:val="28"/>
          <w:szCs w:val="28"/>
        </w:rPr>
        <w:t xml:space="preserve"> </w:t>
      </w:r>
      <w:r w:rsidR="005A1B3D">
        <w:rPr>
          <w:color w:val="000000"/>
          <w:sz w:val="28"/>
          <w:szCs w:val="28"/>
        </w:rPr>
        <w:t xml:space="preserve">в денежной форме. Днями выплаты являются: </w:t>
      </w:r>
      <w:r w:rsidR="00386D57">
        <w:rPr>
          <w:color w:val="000000"/>
          <w:sz w:val="28"/>
          <w:szCs w:val="28"/>
        </w:rPr>
        <w:t xml:space="preserve"> </w:t>
      </w:r>
      <w:r w:rsidR="008831C3">
        <w:rPr>
          <w:color w:val="000000"/>
          <w:sz w:val="28"/>
          <w:szCs w:val="28"/>
        </w:rPr>
        <w:t>23</w:t>
      </w:r>
      <w:r w:rsidR="00386D57">
        <w:rPr>
          <w:color w:val="000000"/>
          <w:sz w:val="28"/>
          <w:szCs w:val="28"/>
        </w:rPr>
        <w:t xml:space="preserve"> </w:t>
      </w:r>
      <w:r w:rsidR="008831C3">
        <w:rPr>
          <w:color w:val="000000"/>
          <w:sz w:val="28"/>
          <w:szCs w:val="28"/>
        </w:rPr>
        <w:t>числа</w:t>
      </w:r>
      <w:r w:rsidR="00F415C5" w:rsidRPr="00273F17">
        <w:rPr>
          <w:color w:val="000000"/>
          <w:sz w:val="28"/>
          <w:szCs w:val="28"/>
        </w:rPr>
        <w:t xml:space="preserve">  </w:t>
      </w:r>
      <w:r w:rsidR="004756AC">
        <w:rPr>
          <w:color w:val="000000"/>
          <w:sz w:val="28"/>
          <w:szCs w:val="28"/>
        </w:rPr>
        <w:t>за первую половину текущего месяца</w:t>
      </w:r>
      <w:r w:rsidR="00F415C5" w:rsidRPr="00273F17">
        <w:rPr>
          <w:color w:val="000000"/>
          <w:sz w:val="28"/>
          <w:szCs w:val="28"/>
        </w:rPr>
        <w:t xml:space="preserve"> и</w:t>
      </w:r>
      <w:r w:rsidR="00F415C5" w:rsidRPr="00273F17">
        <w:rPr>
          <w:sz w:val="28"/>
          <w:szCs w:val="28"/>
        </w:rPr>
        <w:t xml:space="preserve"> </w:t>
      </w:r>
      <w:r w:rsidR="008831C3">
        <w:rPr>
          <w:sz w:val="28"/>
          <w:szCs w:val="28"/>
        </w:rPr>
        <w:t>8</w:t>
      </w:r>
      <w:r w:rsidR="00386D57">
        <w:rPr>
          <w:sz w:val="28"/>
          <w:szCs w:val="28"/>
        </w:rPr>
        <w:t xml:space="preserve"> </w:t>
      </w:r>
      <w:r w:rsidR="00273F17" w:rsidRPr="00273F17">
        <w:rPr>
          <w:color w:val="000000"/>
          <w:sz w:val="28"/>
          <w:szCs w:val="28"/>
        </w:rPr>
        <w:t xml:space="preserve">числа  </w:t>
      </w:r>
      <w:r w:rsidR="004756AC">
        <w:rPr>
          <w:color w:val="000000"/>
          <w:sz w:val="28"/>
          <w:szCs w:val="28"/>
        </w:rPr>
        <w:t xml:space="preserve">за вторую половину </w:t>
      </w:r>
      <w:r w:rsidR="00793E71">
        <w:rPr>
          <w:color w:val="000000"/>
          <w:sz w:val="28"/>
          <w:szCs w:val="28"/>
        </w:rPr>
        <w:t xml:space="preserve">предыдущего </w:t>
      </w:r>
      <w:r w:rsidR="004756AC">
        <w:rPr>
          <w:color w:val="000000"/>
          <w:sz w:val="28"/>
          <w:szCs w:val="28"/>
        </w:rPr>
        <w:t>месяца</w:t>
      </w:r>
      <w:r w:rsidR="00273F17" w:rsidRPr="00273F17">
        <w:rPr>
          <w:color w:val="000000"/>
          <w:sz w:val="28"/>
          <w:szCs w:val="28"/>
        </w:rPr>
        <w:t xml:space="preserve"> </w:t>
      </w:r>
      <w:r w:rsidR="00F415C5" w:rsidRPr="00273F17">
        <w:rPr>
          <w:color w:val="000000"/>
          <w:sz w:val="28"/>
          <w:szCs w:val="28"/>
        </w:rPr>
        <w:t xml:space="preserve"> </w:t>
      </w:r>
      <w:r w:rsidR="005A1B3D">
        <w:rPr>
          <w:iCs/>
          <w:color w:val="000000"/>
          <w:sz w:val="28"/>
          <w:szCs w:val="28"/>
        </w:rPr>
        <w:t xml:space="preserve">(ст. 136 ТК РФ). При совпадении дня выплаты с выходным или нерабочим праздничным днем выплата заработной платы </w:t>
      </w:r>
      <w:r w:rsidR="006460A9">
        <w:rPr>
          <w:iCs/>
          <w:color w:val="000000"/>
          <w:sz w:val="28"/>
          <w:szCs w:val="28"/>
        </w:rPr>
        <w:t>производится накануне этого дня.</w:t>
      </w:r>
    </w:p>
    <w:p w:rsidR="008B2C43" w:rsidRPr="0012759A" w:rsidRDefault="008B2C43" w:rsidP="008B2C43">
      <w:pPr>
        <w:ind w:firstLine="709"/>
        <w:jc w:val="both"/>
        <w:rPr>
          <w:sz w:val="28"/>
          <w:szCs w:val="28"/>
        </w:rPr>
      </w:pPr>
      <w:r w:rsidRPr="0012759A">
        <w:rPr>
          <w:sz w:val="28"/>
          <w:szCs w:val="28"/>
        </w:rPr>
        <w:t>Денежное содержание (денежные средства) выплачивается Работнику путем его перечисления н</w:t>
      </w:r>
      <w:r w:rsidR="00793E71">
        <w:rPr>
          <w:sz w:val="28"/>
          <w:szCs w:val="28"/>
        </w:rPr>
        <w:t>а счет личной банковской карты по заявлению работника.</w:t>
      </w:r>
    </w:p>
    <w:p w:rsidR="006460A9" w:rsidRPr="00273F17" w:rsidRDefault="006460A9" w:rsidP="00273F17">
      <w:pPr>
        <w:shd w:val="clear" w:color="auto" w:fill="FFFFFF"/>
        <w:ind w:firstLine="902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Оплата отпуска производится не позднее чем за три дня до его начала.</w:t>
      </w:r>
    </w:p>
    <w:p w:rsidR="00273F17" w:rsidRPr="00273F17" w:rsidRDefault="006460A9" w:rsidP="00273F17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="00273F17" w:rsidRPr="00273F17">
        <w:rPr>
          <w:sz w:val="28"/>
          <w:szCs w:val="28"/>
        </w:rPr>
        <w:t xml:space="preserve">асчетные </w:t>
      </w:r>
      <w:r w:rsidR="00F415C5" w:rsidRPr="00273F17">
        <w:rPr>
          <w:color w:val="000000"/>
          <w:sz w:val="28"/>
          <w:szCs w:val="28"/>
        </w:rPr>
        <w:t>листки с у</w:t>
      </w:r>
      <w:r w:rsidR="00273F17" w:rsidRPr="00273F17">
        <w:rPr>
          <w:color w:val="000000"/>
          <w:sz w:val="28"/>
          <w:szCs w:val="28"/>
        </w:rPr>
        <w:t>казанием начислений и удержаний</w:t>
      </w:r>
      <w:r w:rsidR="00F415C5" w:rsidRPr="00273F17">
        <w:rPr>
          <w:color w:val="000000"/>
          <w:sz w:val="28"/>
          <w:szCs w:val="28"/>
        </w:rPr>
        <w:t xml:space="preserve"> за месяц выдавать</w:t>
      </w:r>
      <w:r w:rsidR="00273F17" w:rsidRPr="00273F17">
        <w:rPr>
          <w:color w:val="000000"/>
          <w:sz w:val="28"/>
          <w:szCs w:val="28"/>
        </w:rPr>
        <w:t xml:space="preserve"> р</w:t>
      </w:r>
      <w:r w:rsidR="00F415C5" w:rsidRPr="00273F17">
        <w:rPr>
          <w:color w:val="000000"/>
          <w:sz w:val="28"/>
          <w:szCs w:val="28"/>
        </w:rPr>
        <w:t xml:space="preserve">аботникам </w:t>
      </w:r>
      <w:r w:rsidR="00273F17" w:rsidRPr="00273F17">
        <w:rPr>
          <w:color w:val="000000"/>
          <w:sz w:val="28"/>
          <w:szCs w:val="28"/>
        </w:rPr>
        <w:t>з</w:t>
      </w:r>
      <w:r w:rsidR="00F415C5" w:rsidRPr="00273F17">
        <w:rPr>
          <w:color w:val="000000"/>
          <w:sz w:val="28"/>
          <w:szCs w:val="28"/>
        </w:rPr>
        <w:t>а день до выдачи заработной платы;</w:t>
      </w:r>
    </w:p>
    <w:p w:rsidR="00273F17" w:rsidRPr="00273F17" w:rsidRDefault="006460A9" w:rsidP="00273F17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FA673C">
        <w:rPr>
          <w:color w:val="000000"/>
          <w:sz w:val="28"/>
          <w:szCs w:val="28"/>
        </w:rPr>
        <w:t xml:space="preserve">орма расчетного листа </w:t>
      </w:r>
      <w:r>
        <w:rPr>
          <w:color w:val="000000"/>
          <w:sz w:val="28"/>
          <w:szCs w:val="28"/>
        </w:rPr>
        <w:t xml:space="preserve">утверждается с учетом мнения профсоюзного </w:t>
      </w:r>
      <w:r w:rsidR="00526879" w:rsidRPr="006A0C51">
        <w:rPr>
          <w:sz w:val="28"/>
          <w:szCs w:val="28"/>
        </w:rPr>
        <w:t>комитета</w:t>
      </w:r>
      <w:r w:rsidR="00526879">
        <w:rPr>
          <w:color w:val="008000"/>
          <w:sz w:val="28"/>
          <w:szCs w:val="28"/>
        </w:rPr>
        <w:t xml:space="preserve"> </w:t>
      </w:r>
      <w:r w:rsidR="0065532A">
        <w:rPr>
          <w:sz w:val="28"/>
          <w:szCs w:val="28"/>
        </w:rPr>
        <w:t>(Приложение №  3)</w:t>
      </w:r>
      <w:r w:rsidR="00FA673C">
        <w:rPr>
          <w:color w:val="000000"/>
          <w:sz w:val="28"/>
          <w:szCs w:val="28"/>
        </w:rPr>
        <w:t>.</w:t>
      </w:r>
    </w:p>
    <w:p w:rsidR="00273F17" w:rsidRPr="00273F17" w:rsidRDefault="00386D57" w:rsidP="00273F17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5A1B3D">
        <w:rPr>
          <w:color w:val="000000"/>
          <w:sz w:val="28"/>
          <w:szCs w:val="28"/>
        </w:rPr>
        <w:t>7</w:t>
      </w:r>
      <w:r w:rsidR="00273F17" w:rsidRPr="00273F17">
        <w:rPr>
          <w:color w:val="000000"/>
          <w:sz w:val="28"/>
          <w:szCs w:val="28"/>
        </w:rPr>
        <w:t>.2. В случае задержки выплаты заработной платы на срок более 15 дней работник может приостановить работу на весь период до выплаты задержанной суммы</w:t>
      </w:r>
      <w:r w:rsidR="00915C9A">
        <w:rPr>
          <w:color w:val="000000"/>
          <w:sz w:val="28"/>
          <w:szCs w:val="28"/>
        </w:rPr>
        <w:t xml:space="preserve">, </w:t>
      </w:r>
      <w:r w:rsidR="00273F17" w:rsidRPr="00273F17">
        <w:rPr>
          <w:color w:val="000000"/>
          <w:sz w:val="28"/>
          <w:szCs w:val="28"/>
        </w:rPr>
        <w:t xml:space="preserve"> извести</w:t>
      </w:r>
      <w:r w:rsidR="00915C9A">
        <w:rPr>
          <w:color w:val="000000"/>
          <w:sz w:val="28"/>
          <w:szCs w:val="28"/>
        </w:rPr>
        <w:t>в</w:t>
      </w:r>
      <w:r w:rsidR="00273F17" w:rsidRPr="00273F17">
        <w:rPr>
          <w:color w:val="000000"/>
          <w:sz w:val="28"/>
          <w:szCs w:val="28"/>
        </w:rPr>
        <w:t xml:space="preserve"> работодателя в письменной форме;</w:t>
      </w:r>
    </w:p>
    <w:p w:rsidR="00273F17" w:rsidRDefault="00273F17" w:rsidP="00273F17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 w:rsidRPr="00273F17">
        <w:rPr>
          <w:color w:val="000000"/>
          <w:sz w:val="28"/>
          <w:szCs w:val="28"/>
        </w:rPr>
        <w:t>- оплату за время этого простоя работодатель производит согласно статье 157 ТК РФ;</w:t>
      </w:r>
    </w:p>
    <w:p w:rsidR="006460A9" w:rsidRDefault="00386D57" w:rsidP="00273F17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5A1B3D">
        <w:rPr>
          <w:color w:val="000000"/>
          <w:sz w:val="28"/>
          <w:szCs w:val="28"/>
        </w:rPr>
        <w:t>7</w:t>
      </w:r>
      <w:r w:rsidR="00F57E84">
        <w:rPr>
          <w:color w:val="000000"/>
          <w:sz w:val="28"/>
          <w:szCs w:val="28"/>
        </w:rPr>
        <w:t>.3. За совмещение профессий (должностей)</w:t>
      </w:r>
      <w:r w:rsidR="006460A9">
        <w:rPr>
          <w:color w:val="000000"/>
          <w:sz w:val="28"/>
          <w:szCs w:val="28"/>
        </w:rPr>
        <w:t>, расширении зон обслуживания, увеличения объема работы</w:t>
      </w:r>
      <w:r w:rsidR="00F57E84">
        <w:rPr>
          <w:color w:val="000000"/>
          <w:sz w:val="28"/>
          <w:szCs w:val="28"/>
        </w:rPr>
        <w:t xml:space="preserve"> или исполнени</w:t>
      </w:r>
      <w:r w:rsidR="006460A9">
        <w:rPr>
          <w:color w:val="000000"/>
          <w:sz w:val="28"/>
          <w:szCs w:val="28"/>
        </w:rPr>
        <w:t>и</w:t>
      </w:r>
      <w:r w:rsidR="00F57E84">
        <w:rPr>
          <w:color w:val="000000"/>
          <w:sz w:val="28"/>
          <w:szCs w:val="28"/>
        </w:rPr>
        <w:t xml:space="preserve"> обязанностей временно отсутствующего работника </w:t>
      </w:r>
      <w:r w:rsidR="006460A9">
        <w:rPr>
          <w:color w:val="000000"/>
          <w:sz w:val="28"/>
          <w:szCs w:val="28"/>
        </w:rPr>
        <w:t>без освобождения от работы, определенной трудовым договором работнику производится</w:t>
      </w:r>
      <w:r w:rsidR="00F57E84">
        <w:rPr>
          <w:color w:val="000000"/>
          <w:sz w:val="28"/>
          <w:szCs w:val="28"/>
        </w:rPr>
        <w:t xml:space="preserve"> доплат</w:t>
      </w:r>
      <w:r w:rsidR="006460A9">
        <w:rPr>
          <w:color w:val="000000"/>
          <w:sz w:val="28"/>
          <w:szCs w:val="28"/>
        </w:rPr>
        <w:t>а. Размер устана</w:t>
      </w:r>
      <w:r w:rsidR="00793E71">
        <w:rPr>
          <w:color w:val="000000"/>
          <w:sz w:val="28"/>
          <w:szCs w:val="28"/>
        </w:rPr>
        <w:t>вливается по соглашению сторон трудового договора</w:t>
      </w:r>
      <w:r w:rsidR="006460A9">
        <w:rPr>
          <w:color w:val="000000"/>
          <w:sz w:val="28"/>
          <w:szCs w:val="28"/>
        </w:rPr>
        <w:t xml:space="preserve"> с учетом содержания и (или) объема дополнительной работы. </w:t>
      </w:r>
    </w:p>
    <w:p w:rsidR="003F3FFB" w:rsidRDefault="00D76731" w:rsidP="003F3FFB">
      <w:pPr>
        <w:shd w:val="clear" w:color="auto" w:fill="FFFFFF"/>
        <w:ind w:firstLine="9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5A1B3D">
        <w:rPr>
          <w:color w:val="000000"/>
          <w:sz w:val="28"/>
          <w:szCs w:val="28"/>
        </w:rPr>
        <w:t>7</w:t>
      </w:r>
      <w:r w:rsidR="00F57E84">
        <w:rPr>
          <w:color w:val="000000"/>
          <w:sz w:val="28"/>
          <w:szCs w:val="28"/>
        </w:rPr>
        <w:t xml:space="preserve">.4. </w:t>
      </w:r>
      <w:r w:rsidR="00F415C5" w:rsidRPr="00273F17">
        <w:rPr>
          <w:color w:val="000000"/>
          <w:sz w:val="28"/>
          <w:szCs w:val="28"/>
        </w:rPr>
        <w:t>За время простоя по вине работодателя</w:t>
      </w:r>
      <w:r w:rsidR="006460A9">
        <w:rPr>
          <w:color w:val="000000"/>
          <w:sz w:val="28"/>
          <w:szCs w:val="28"/>
        </w:rPr>
        <w:t xml:space="preserve">, </w:t>
      </w:r>
      <w:r w:rsidR="003F3FFB">
        <w:rPr>
          <w:color w:val="000000"/>
          <w:sz w:val="28"/>
          <w:szCs w:val="28"/>
        </w:rPr>
        <w:t xml:space="preserve"> оплачивать </w:t>
      </w:r>
      <w:r w:rsidR="00F415C5" w:rsidRPr="00273F17">
        <w:rPr>
          <w:color w:val="000000"/>
          <w:sz w:val="28"/>
          <w:szCs w:val="28"/>
        </w:rPr>
        <w:t>в разме</w:t>
      </w:r>
      <w:r w:rsidR="003F3FFB">
        <w:rPr>
          <w:color w:val="000000"/>
          <w:sz w:val="28"/>
          <w:szCs w:val="28"/>
        </w:rPr>
        <w:t xml:space="preserve">ре  </w:t>
      </w:r>
      <w:r w:rsidR="0077128F">
        <w:rPr>
          <w:color w:val="000000"/>
          <w:sz w:val="28"/>
          <w:szCs w:val="28"/>
        </w:rPr>
        <w:t xml:space="preserve">не </w:t>
      </w:r>
      <w:r w:rsidR="003F3FFB">
        <w:rPr>
          <w:color w:val="000000"/>
          <w:sz w:val="28"/>
          <w:szCs w:val="28"/>
        </w:rPr>
        <w:t xml:space="preserve">менее 2/3 </w:t>
      </w:r>
      <w:r w:rsidR="00F415C5" w:rsidRPr="00273F17">
        <w:rPr>
          <w:color w:val="000000"/>
          <w:sz w:val="28"/>
          <w:szCs w:val="28"/>
        </w:rPr>
        <w:t>средней</w:t>
      </w:r>
      <w:r w:rsidR="003F3FFB">
        <w:rPr>
          <w:color w:val="000000"/>
          <w:sz w:val="28"/>
          <w:szCs w:val="28"/>
        </w:rPr>
        <w:t xml:space="preserve"> заработной  п</w:t>
      </w:r>
      <w:r w:rsidR="00F415C5" w:rsidRPr="00273F17">
        <w:rPr>
          <w:color w:val="000000"/>
          <w:sz w:val="28"/>
          <w:szCs w:val="28"/>
        </w:rPr>
        <w:t>латы работника</w:t>
      </w:r>
      <w:r>
        <w:rPr>
          <w:color w:val="000000"/>
          <w:sz w:val="28"/>
          <w:szCs w:val="28"/>
        </w:rPr>
        <w:t xml:space="preserve"> (</w:t>
      </w:r>
      <w:r w:rsidR="003F3FFB">
        <w:rPr>
          <w:color w:val="000000"/>
          <w:sz w:val="28"/>
          <w:szCs w:val="28"/>
        </w:rPr>
        <w:t>ст. 157 ТК РФ);</w:t>
      </w:r>
      <w:r w:rsidR="00F415C5" w:rsidRPr="00273F17">
        <w:rPr>
          <w:color w:val="000000"/>
          <w:sz w:val="28"/>
          <w:szCs w:val="28"/>
        </w:rPr>
        <w:tab/>
        <w:t xml:space="preserve">      </w:t>
      </w:r>
    </w:p>
    <w:p w:rsidR="00273F17" w:rsidRDefault="00F415C5" w:rsidP="003F3FFB">
      <w:pPr>
        <w:shd w:val="clear" w:color="auto" w:fill="FFFFFF"/>
        <w:tabs>
          <w:tab w:val="left" w:pos="720"/>
          <w:tab w:val="left" w:pos="5784"/>
        </w:tabs>
        <w:ind w:firstLine="902"/>
        <w:jc w:val="both"/>
        <w:rPr>
          <w:sz w:val="28"/>
          <w:szCs w:val="28"/>
        </w:rPr>
      </w:pPr>
      <w:r w:rsidRPr="00D76731">
        <w:rPr>
          <w:color w:val="000000"/>
          <w:sz w:val="28"/>
          <w:szCs w:val="28"/>
        </w:rPr>
        <w:t>-</w:t>
      </w:r>
      <w:r w:rsidR="00D76731">
        <w:rPr>
          <w:color w:val="000000"/>
          <w:sz w:val="28"/>
          <w:szCs w:val="28"/>
        </w:rPr>
        <w:t xml:space="preserve"> </w:t>
      </w:r>
      <w:r w:rsidRPr="00D76731">
        <w:rPr>
          <w:color w:val="000000"/>
          <w:sz w:val="28"/>
          <w:szCs w:val="28"/>
        </w:rPr>
        <w:t>за</w:t>
      </w:r>
      <w:r w:rsidR="003F3FFB">
        <w:rPr>
          <w:color w:val="000000"/>
          <w:sz w:val="28"/>
          <w:szCs w:val="28"/>
        </w:rPr>
        <w:t xml:space="preserve"> вр</w:t>
      </w:r>
      <w:r w:rsidRPr="00273F17">
        <w:rPr>
          <w:color w:val="000000"/>
          <w:sz w:val="28"/>
          <w:szCs w:val="28"/>
        </w:rPr>
        <w:t>емя простоя по причинам, не зависящим от работодателя и работника,</w:t>
      </w:r>
      <w:r w:rsidR="003F3FFB">
        <w:rPr>
          <w:color w:val="000000"/>
          <w:sz w:val="28"/>
          <w:szCs w:val="28"/>
        </w:rPr>
        <w:t xml:space="preserve"> оп</w:t>
      </w:r>
      <w:r w:rsidRPr="00273F17">
        <w:rPr>
          <w:color w:val="000000"/>
          <w:sz w:val="28"/>
          <w:szCs w:val="28"/>
        </w:rPr>
        <w:t xml:space="preserve">лачивать </w:t>
      </w:r>
      <w:r w:rsidR="003F3FFB">
        <w:rPr>
          <w:color w:val="000000"/>
          <w:sz w:val="28"/>
          <w:szCs w:val="28"/>
        </w:rPr>
        <w:t>в</w:t>
      </w:r>
      <w:r w:rsidRPr="00273F17">
        <w:rPr>
          <w:color w:val="000000"/>
          <w:sz w:val="28"/>
          <w:szCs w:val="28"/>
        </w:rPr>
        <w:t xml:space="preserve"> размере</w:t>
      </w:r>
      <w:r w:rsidR="003F3FFB">
        <w:rPr>
          <w:color w:val="000000"/>
          <w:sz w:val="28"/>
          <w:szCs w:val="28"/>
        </w:rPr>
        <w:t xml:space="preserve"> </w:t>
      </w:r>
      <w:r w:rsidRPr="00273F17">
        <w:rPr>
          <w:color w:val="000000"/>
          <w:sz w:val="28"/>
          <w:szCs w:val="28"/>
        </w:rPr>
        <w:t>не менее 2/3 тарифной ставки (оклада)</w:t>
      </w:r>
      <w:r w:rsidR="003F3FFB">
        <w:rPr>
          <w:color w:val="000000"/>
          <w:sz w:val="28"/>
          <w:szCs w:val="28"/>
        </w:rPr>
        <w:t xml:space="preserve"> (ст. 157 ТК РФ);</w:t>
      </w:r>
      <w:r w:rsidR="003F3FFB" w:rsidRPr="00273F17">
        <w:rPr>
          <w:sz w:val="28"/>
          <w:szCs w:val="28"/>
        </w:rPr>
        <w:t xml:space="preserve"> </w:t>
      </w:r>
    </w:p>
    <w:p w:rsidR="00FE4CBC" w:rsidRDefault="00FE4CBC" w:rsidP="00FE4CBC">
      <w:pPr>
        <w:shd w:val="clear" w:color="auto" w:fill="FFFFFF"/>
        <w:tabs>
          <w:tab w:val="left" w:pos="720"/>
          <w:tab w:val="left" w:pos="5784"/>
        </w:tabs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5A1B3D">
        <w:rPr>
          <w:sz w:val="28"/>
          <w:szCs w:val="28"/>
        </w:rPr>
        <w:t>7</w:t>
      </w:r>
      <w:r>
        <w:rPr>
          <w:sz w:val="28"/>
          <w:szCs w:val="28"/>
        </w:rPr>
        <w:t>.5. Возместить работникам материальный ущерб, причиненный в результате незаконного лишения их возможности трудиться в случае приостановки работы в порядке, предусмотренном ст. 142 ТК РФ, в размере</w:t>
      </w:r>
    </w:p>
    <w:p w:rsidR="00FE4CBC" w:rsidRPr="00FE4CBC" w:rsidRDefault="00FE4CBC" w:rsidP="00FE4CBC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 w:rsidRPr="00FE4CBC">
        <w:rPr>
          <w:sz w:val="28"/>
          <w:szCs w:val="28"/>
        </w:rPr>
        <w:lastRenderedPageBreak/>
        <w:t>неполученной заработной платы (ст. 234 ТК РФ).</w:t>
      </w:r>
    </w:p>
    <w:p w:rsidR="00FE4CBC" w:rsidRDefault="00FE4CBC" w:rsidP="00FE4CBC">
      <w:pPr>
        <w:shd w:val="clear" w:color="auto" w:fill="FFFFFF"/>
        <w:tabs>
          <w:tab w:val="left" w:pos="720"/>
          <w:tab w:val="left" w:pos="5784"/>
        </w:tabs>
        <w:jc w:val="both"/>
      </w:pPr>
      <w:r>
        <w:tab/>
      </w:r>
      <w:r w:rsidR="005A1B3D">
        <w:rPr>
          <w:sz w:val="28"/>
          <w:szCs w:val="28"/>
        </w:rPr>
        <w:t>6.7.</w:t>
      </w:r>
      <w:r>
        <w:rPr>
          <w:sz w:val="28"/>
          <w:szCs w:val="28"/>
        </w:rPr>
        <w:t>6</w:t>
      </w:r>
      <w:r w:rsidRPr="003F3FFB">
        <w:rPr>
          <w:sz w:val="28"/>
          <w:szCs w:val="28"/>
        </w:rPr>
        <w:t>.</w:t>
      </w:r>
      <w:r>
        <w:rPr>
          <w:sz w:val="28"/>
          <w:szCs w:val="28"/>
        </w:rPr>
        <w:t xml:space="preserve"> При нарушении установленного срока выплаты заработной платы, оплаты отпуска, выплат при увольнении и других выплат, причитающихся работнику, в том числе в случае приостановки работы, выплатить эти суммы с уплатой процентов (денежной компенсации) в размере, но не ниже 1/300 действующего в это</w:t>
      </w:r>
      <w:r w:rsidR="00793E71">
        <w:rPr>
          <w:sz w:val="28"/>
          <w:szCs w:val="28"/>
        </w:rPr>
        <w:t xml:space="preserve"> время ставки рефинансирования  центрального банка </w:t>
      </w:r>
      <w:r>
        <w:rPr>
          <w:sz w:val="28"/>
          <w:szCs w:val="28"/>
        </w:rPr>
        <w:t>Р</w:t>
      </w:r>
      <w:r w:rsidR="00793E71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793E71">
        <w:rPr>
          <w:sz w:val="28"/>
          <w:szCs w:val="28"/>
        </w:rPr>
        <w:t>едерации</w:t>
      </w:r>
      <w:r>
        <w:rPr>
          <w:sz w:val="28"/>
          <w:szCs w:val="28"/>
        </w:rPr>
        <w:t xml:space="preserve"> за каждый день задержки, начиная со следующего дня после установленного срока.  </w:t>
      </w:r>
    </w:p>
    <w:p w:rsidR="00FE4CBC" w:rsidRDefault="00FE4CBC" w:rsidP="00FE4CBC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tab/>
      </w:r>
      <w:r w:rsidR="005A1B3D">
        <w:rPr>
          <w:sz w:val="28"/>
          <w:szCs w:val="28"/>
        </w:rPr>
        <w:t>6.7</w:t>
      </w:r>
      <w:r>
        <w:rPr>
          <w:sz w:val="28"/>
          <w:szCs w:val="28"/>
        </w:rPr>
        <w:t>.7. Сохран</w:t>
      </w:r>
      <w:r w:rsidR="00C17A65">
        <w:rPr>
          <w:sz w:val="28"/>
          <w:szCs w:val="28"/>
        </w:rPr>
        <w:t>я</w:t>
      </w:r>
      <w:r>
        <w:rPr>
          <w:sz w:val="28"/>
          <w:szCs w:val="28"/>
        </w:rPr>
        <w:t>ть за работниками, участвовавшими в забастовке из-за невыполнения настоящего колл</w:t>
      </w:r>
      <w:r w:rsidR="008B2C43">
        <w:rPr>
          <w:sz w:val="28"/>
          <w:szCs w:val="28"/>
        </w:rPr>
        <w:t>ективного договора, отраслевого</w:t>
      </w:r>
      <w:r>
        <w:rPr>
          <w:sz w:val="28"/>
          <w:szCs w:val="28"/>
        </w:rPr>
        <w:t>, регионального и территориального соглашений по вине работодателя или органов власти, заработную плату в полном размере.</w:t>
      </w:r>
    </w:p>
    <w:p w:rsidR="00A64B2D" w:rsidRDefault="004B426D" w:rsidP="004B426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1B3D">
        <w:rPr>
          <w:sz w:val="28"/>
          <w:szCs w:val="28"/>
        </w:rPr>
        <w:t>6.7</w:t>
      </w:r>
      <w:r w:rsidR="003F3FFB">
        <w:rPr>
          <w:sz w:val="28"/>
          <w:szCs w:val="28"/>
        </w:rPr>
        <w:t>.</w:t>
      </w:r>
      <w:r w:rsidR="00FE4CBC">
        <w:rPr>
          <w:sz w:val="28"/>
          <w:szCs w:val="28"/>
        </w:rPr>
        <w:t>8</w:t>
      </w:r>
      <w:r w:rsidR="003F3FFB">
        <w:rPr>
          <w:sz w:val="28"/>
          <w:szCs w:val="28"/>
        </w:rPr>
        <w:t>.</w:t>
      </w:r>
      <w:r w:rsidR="00A64B2D">
        <w:rPr>
          <w:sz w:val="28"/>
          <w:szCs w:val="28"/>
        </w:rPr>
        <w:t xml:space="preserve"> При увольнении работнику выплачивать денежную компенсацию за ве</w:t>
      </w:r>
      <w:r w:rsidR="00FF646D">
        <w:rPr>
          <w:sz w:val="28"/>
          <w:szCs w:val="28"/>
        </w:rPr>
        <w:t>сь период</w:t>
      </w:r>
      <w:r w:rsidR="00A64B2D">
        <w:rPr>
          <w:sz w:val="28"/>
          <w:szCs w:val="28"/>
        </w:rPr>
        <w:t xml:space="preserve"> неиспользованны</w:t>
      </w:r>
      <w:r w:rsidR="00FF646D">
        <w:rPr>
          <w:sz w:val="28"/>
          <w:szCs w:val="28"/>
        </w:rPr>
        <w:t>х</w:t>
      </w:r>
      <w:r w:rsidR="00A64B2D">
        <w:rPr>
          <w:sz w:val="28"/>
          <w:szCs w:val="28"/>
        </w:rPr>
        <w:t xml:space="preserve"> отпуск</w:t>
      </w:r>
      <w:r w:rsidR="00FF646D">
        <w:rPr>
          <w:sz w:val="28"/>
          <w:szCs w:val="28"/>
        </w:rPr>
        <w:t>ов</w:t>
      </w:r>
      <w:r w:rsidR="00A64B2D">
        <w:rPr>
          <w:sz w:val="28"/>
          <w:szCs w:val="28"/>
        </w:rPr>
        <w:t>.</w:t>
      </w:r>
    </w:p>
    <w:p w:rsidR="00A64B2D" w:rsidRDefault="005A1B3D" w:rsidP="00A64B2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6.7</w:t>
      </w:r>
      <w:r w:rsidR="00FE4CBC">
        <w:rPr>
          <w:sz w:val="28"/>
          <w:szCs w:val="28"/>
        </w:rPr>
        <w:t>.9</w:t>
      </w:r>
      <w:r w:rsidR="00A64B2D">
        <w:rPr>
          <w:sz w:val="28"/>
          <w:szCs w:val="28"/>
        </w:rPr>
        <w:t xml:space="preserve">. </w:t>
      </w:r>
      <w:r w:rsidR="00A67741">
        <w:rPr>
          <w:sz w:val="28"/>
          <w:szCs w:val="28"/>
        </w:rPr>
        <w:t>Работу в выходной и нерабочий праздничный день оплачивать не менее, чем в двойном размере в порядке, предусмотренном ст. 153 ТК РФ. По желанию работника ему может быть предоставлен другой день отдыха.</w:t>
      </w:r>
    </w:p>
    <w:p w:rsidR="00A67741" w:rsidRDefault="005A1B3D" w:rsidP="00A64B2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6.7</w:t>
      </w:r>
      <w:r w:rsidR="00FF646D">
        <w:rPr>
          <w:sz w:val="28"/>
          <w:szCs w:val="28"/>
        </w:rPr>
        <w:t>.</w:t>
      </w:r>
      <w:r w:rsidR="00FE4CBC">
        <w:rPr>
          <w:sz w:val="28"/>
          <w:szCs w:val="28"/>
        </w:rPr>
        <w:t>10</w:t>
      </w:r>
      <w:r w:rsidR="00FF646D">
        <w:rPr>
          <w:sz w:val="28"/>
          <w:szCs w:val="28"/>
        </w:rPr>
        <w:t>. Р</w:t>
      </w:r>
      <w:r w:rsidR="00A67741">
        <w:rPr>
          <w:sz w:val="28"/>
          <w:szCs w:val="28"/>
        </w:rPr>
        <w:t>аботу в ночное время оплачивать за каждый час работы в пов</w:t>
      </w:r>
      <w:r w:rsidR="0077128F">
        <w:rPr>
          <w:sz w:val="28"/>
          <w:szCs w:val="28"/>
        </w:rPr>
        <w:t>ышенном размере (ст. 154 ТК РФ)</w:t>
      </w:r>
      <w:r w:rsidR="00A67741">
        <w:rPr>
          <w:sz w:val="28"/>
          <w:szCs w:val="28"/>
        </w:rPr>
        <w:t>.</w:t>
      </w:r>
    </w:p>
    <w:p w:rsidR="00FF646D" w:rsidRDefault="005A1B3D" w:rsidP="00A64B2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6.7</w:t>
      </w:r>
      <w:r w:rsidR="00A67741">
        <w:rPr>
          <w:sz w:val="28"/>
          <w:szCs w:val="28"/>
        </w:rPr>
        <w:t>.</w:t>
      </w:r>
      <w:r w:rsidR="00FE4CBC">
        <w:rPr>
          <w:sz w:val="28"/>
          <w:szCs w:val="28"/>
        </w:rPr>
        <w:t>11</w:t>
      </w:r>
      <w:r w:rsidR="00A67741">
        <w:rPr>
          <w:sz w:val="28"/>
          <w:szCs w:val="28"/>
        </w:rPr>
        <w:t xml:space="preserve">. Оплату труда работников, занятых на работах с </w:t>
      </w:r>
      <w:r w:rsidR="00A67741" w:rsidRPr="008B2C43">
        <w:rPr>
          <w:sz w:val="28"/>
          <w:szCs w:val="28"/>
        </w:rPr>
        <w:t xml:space="preserve">вредными </w:t>
      </w:r>
      <w:r w:rsidR="00A67741">
        <w:rPr>
          <w:sz w:val="28"/>
          <w:szCs w:val="28"/>
        </w:rPr>
        <w:t>и</w:t>
      </w:r>
      <w:r w:rsidR="00793E71">
        <w:rPr>
          <w:sz w:val="28"/>
          <w:szCs w:val="28"/>
        </w:rPr>
        <w:t xml:space="preserve"> (или) </w:t>
      </w:r>
      <w:r w:rsidR="00A67741">
        <w:rPr>
          <w:sz w:val="28"/>
          <w:szCs w:val="28"/>
        </w:rPr>
        <w:t xml:space="preserve"> опасными условиями труда </w:t>
      </w:r>
      <w:r w:rsidR="00FF646D">
        <w:rPr>
          <w:sz w:val="28"/>
          <w:szCs w:val="28"/>
        </w:rPr>
        <w:t>(</w:t>
      </w:r>
      <w:r w:rsidR="00A67741">
        <w:rPr>
          <w:sz w:val="28"/>
          <w:szCs w:val="28"/>
        </w:rPr>
        <w:t>за исключением случаев, определенных частью четвертой ст. 219 ТК РФ), производить в повышенном размере на основе локального акта с учетом мнения проф</w:t>
      </w:r>
      <w:r w:rsidR="00793E71">
        <w:rPr>
          <w:sz w:val="28"/>
          <w:szCs w:val="28"/>
        </w:rPr>
        <w:t xml:space="preserve">союзного </w:t>
      </w:r>
      <w:r w:rsidR="00A67741">
        <w:rPr>
          <w:sz w:val="28"/>
          <w:szCs w:val="28"/>
        </w:rPr>
        <w:t>ком</w:t>
      </w:r>
      <w:r w:rsidR="00793E71">
        <w:rPr>
          <w:sz w:val="28"/>
          <w:szCs w:val="28"/>
        </w:rPr>
        <w:t>итет</w:t>
      </w:r>
      <w:r w:rsidR="00A67741">
        <w:rPr>
          <w:sz w:val="28"/>
          <w:szCs w:val="28"/>
        </w:rPr>
        <w:t>а в порядке, установленн</w:t>
      </w:r>
      <w:r w:rsidR="00A95AA0">
        <w:rPr>
          <w:sz w:val="28"/>
          <w:szCs w:val="28"/>
        </w:rPr>
        <w:t>ом ст. 372 ТК РФ:</w:t>
      </w:r>
      <w:r w:rsidR="00A67741">
        <w:rPr>
          <w:sz w:val="28"/>
          <w:szCs w:val="28"/>
        </w:rPr>
        <w:t xml:space="preserve"> </w:t>
      </w:r>
      <w:r w:rsidR="00793E71">
        <w:rPr>
          <w:sz w:val="28"/>
          <w:szCs w:val="28"/>
        </w:rPr>
        <w:t xml:space="preserve">при </w:t>
      </w:r>
      <w:r w:rsidR="0077128F">
        <w:rPr>
          <w:sz w:val="28"/>
          <w:szCs w:val="28"/>
        </w:rPr>
        <w:t>вредных</w:t>
      </w:r>
      <w:r w:rsidR="00793E71">
        <w:rPr>
          <w:sz w:val="28"/>
          <w:szCs w:val="28"/>
        </w:rPr>
        <w:t xml:space="preserve"> и (или) опасных</w:t>
      </w:r>
      <w:r w:rsidR="0077128F">
        <w:rPr>
          <w:sz w:val="28"/>
          <w:szCs w:val="28"/>
        </w:rPr>
        <w:t xml:space="preserve"> условиях</w:t>
      </w:r>
      <w:r w:rsidR="00793E71">
        <w:rPr>
          <w:sz w:val="28"/>
          <w:szCs w:val="28"/>
        </w:rPr>
        <w:t xml:space="preserve"> труда</w:t>
      </w:r>
      <w:r w:rsidR="0077128F">
        <w:rPr>
          <w:sz w:val="28"/>
          <w:szCs w:val="28"/>
        </w:rPr>
        <w:t xml:space="preserve"> </w:t>
      </w:r>
      <w:r w:rsidR="00A67741">
        <w:rPr>
          <w:sz w:val="28"/>
          <w:szCs w:val="28"/>
        </w:rPr>
        <w:t xml:space="preserve"> до 12%</w:t>
      </w:r>
      <w:r w:rsidR="0077128F">
        <w:rPr>
          <w:sz w:val="28"/>
          <w:szCs w:val="28"/>
        </w:rPr>
        <w:t xml:space="preserve">  от тарифной ставки.</w:t>
      </w:r>
    </w:p>
    <w:p w:rsidR="00FF646D" w:rsidRDefault="00FF646D" w:rsidP="00A64B2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2C43">
        <w:rPr>
          <w:sz w:val="28"/>
          <w:szCs w:val="28"/>
        </w:rPr>
        <w:t>6.7</w:t>
      </w:r>
      <w:r w:rsidR="00A67741">
        <w:rPr>
          <w:sz w:val="28"/>
          <w:szCs w:val="28"/>
        </w:rPr>
        <w:t>.</w:t>
      </w:r>
      <w:r w:rsidR="00FE4CBC">
        <w:rPr>
          <w:sz w:val="28"/>
          <w:szCs w:val="28"/>
        </w:rPr>
        <w:t>12</w:t>
      </w:r>
      <w:r w:rsidR="00A67741">
        <w:rPr>
          <w:sz w:val="28"/>
          <w:szCs w:val="28"/>
        </w:rPr>
        <w:t xml:space="preserve">. В пределах средств, </w:t>
      </w:r>
      <w:r w:rsidR="00AB1558">
        <w:rPr>
          <w:sz w:val="28"/>
          <w:szCs w:val="28"/>
        </w:rPr>
        <w:t>направляемых</w:t>
      </w:r>
      <w:r w:rsidR="00A67741">
        <w:rPr>
          <w:sz w:val="28"/>
          <w:szCs w:val="28"/>
        </w:rPr>
        <w:t xml:space="preserve"> на оплату труда, производить</w:t>
      </w:r>
      <w:r w:rsidR="00AB1558">
        <w:rPr>
          <w:sz w:val="28"/>
          <w:szCs w:val="28"/>
        </w:rPr>
        <w:t xml:space="preserve"> доплаты</w:t>
      </w:r>
      <w:r>
        <w:rPr>
          <w:sz w:val="28"/>
          <w:szCs w:val="28"/>
        </w:rPr>
        <w:t xml:space="preserve"> </w:t>
      </w:r>
      <w:r w:rsidR="00AB1558">
        <w:rPr>
          <w:sz w:val="28"/>
          <w:szCs w:val="28"/>
        </w:rPr>
        <w:t>за работ</w:t>
      </w:r>
      <w:r>
        <w:rPr>
          <w:sz w:val="28"/>
          <w:szCs w:val="28"/>
        </w:rPr>
        <w:t>у</w:t>
      </w:r>
      <w:r w:rsidR="00AB1558">
        <w:rPr>
          <w:sz w:val="28"/>
          <w:szCs w:val="28"/>
        </w:rPr>
        <w:t>, не входящи</w:t>
      </w:r>
      <w:r w:rsidR="008B2C43">
        <w:rPr>
          <w:sz w:val="28"/>
          <w:szCs w:val="28"/>
        </w:rPr>
        <w:t>е в круг обязанностей работника,</w:t>
      </w:r>
      <w:r w:rsidR="00AB1558">
        <w:rPr>
          <w:sz w:val="28"/>
          <w:szCs w:val="28"/>
        </w:rPr>
        <w:t xml:space="preserve"> </w:t>
      </w:r>
      <w:r w:rsidR="0077128F">
        <w:rPr>
          <w:sz w:val="28"/>
          <w:szCs w:val="28"/>
        </w:rPr>
        <w:t xml:space="preserve">на </w:t>
      </w:r>
      <w:r w:rsidR="00AB1558">
        <w:rPr>
          <w:sz w:val="28"/>
          <w:szCs w:val="28"/>
        </w:rPr>
        <w:t>премирование рабо</w:t>
      </w:r>
      <w:r w:rsidR="008B2C43">
        <w:rPr>
          <w:sz w:val="28"/>
          <w:szCs w:val="28"/>
        </w:rPr>
        <w:t>тников.</w:t>
      </w:r>
    </w:p>
    <w:p w:rsidR="00AB1558" w:rsidRDefault="00FF646D" w:rsidP="00A64B2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2C43">
        <w:rPr>
          <w:sz w:val="28"/>
          <w:szCs w:val="28"/>
        </w:rPr>
        <w:t>6.7</w:t>
      </w:r>
      <w:r w:rsidR="00AB1558">
        <w:rPr>
          <w:sz w:val="28"/>
          <w:szCs w:val="28"/>
        </w:rPr>
        <w:t>.</w:t>
      </w:r>
      <w:r w:rsidR="00FE4CBC">
        <w:rPr>
          <w:sz w:val="28"/>
          <w:szCs w:val="28"/>
        </w:rPr>
        <w:t>13</w:t>
      </w:r>
      <w:r w:rsidR="00B8696E">
        <w:rPr>
          <w:sz w:val="28"/>
          <w:szCs w:val="28"/>
        </w:rPr>
        <w:t>. Работнику (</w:t>
      </w:r>
      <w:r w:rsidR="00AB1558">
        <w:rPr>
          <w:sz w:val="28"/>
          <w:szCs w:val="28"/>
        </w:rPr>
        <w:t>в</w:t>
      </w:r>
      <w:r w:rsidR="00B8696E">
        <w:rPr>
          <w:sz w:val="28"/>
          <w:szCs w:val="28"/>
        </w:rPr>
        <w:t xml:space="preserve"> </w:t>
      </w:r>
      <w:r w:rsidR="00AB1558">
        <w:rPr>
          <w:sz w:val="28"/>
          <w:szCs w:val="28"/>
        </w:rPr>
        <w:t>т.ч. совместителю), выполняющему в том же учреждении наряду со своей основной работой, обусловленной трудовым договором, дополнительную работу по другой профессии (должности) или исполняющ</w:t>
      </w:r>
      <w:r>
        <w:rPr>
          <w:sz w:val="28"/>
          <w:szCs w:val="28"/>
        </w:rPr>
        <w:t>его</w:t>
      </w:r>
      <w:r w:rsidR="00AB1558">
        <w:rPr>
          <w:sz w:val="28"/>
          <w:szCs w:val="28"/>
        </w:rPr>
        <w:t xml:space="preserve"> обязанности временно отсутствующего работника без освобождения от своей основной работы, производить доплаты за совмещение профессий (должностей) или исполнение обязанностей временно отсутствующего работника по соглашению стор</w:t>
      </w:r>
      <w:r w:rsidR="00B8696E">
        <w:rPr>
          <w:sz w:val="28"/>
          <w:szCs w:val="28"/>
        </w:rPr>
        <w:t>он трудового договора</w:t>
      </w:r>
      <w:r w:rsidR="00AB1558">
        <w:rPr>
          <w:sz w:val="28"/>
          <w:szCs w:val="28"/>
        </w:rPr>
        <w:t>.</w:t>
      </w:r>
    </w:p>
    <w:p w:rsidR="00AB1558" w:rsidRDefault="008B2C43" w:rsidP="00A64B2D">
      <w:pPr>
        <w:shd w:val="clear" w:color="auto" w:fill="FFFFFF"/>
        <w:tabs>
          <w:tab w:val="left" w:pos="720"/>
          <w:tab w:val="left" w:pos="57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6.7</w:t>
      </w:r>
      <w:r w:rsidR="00FF646D">
        <w:rPr>
          <w:sz w:val="28"/>
          <w:szCs w:val="28"/>
        </w:rPr>
        <w:t>.1</w:t>
      </w:r>
      <w:r w:rsidR="00FE4CBC">
        <w:rPr>
          <w:sz w:val="28"/>
          <w:szCs w:val="28"/>
        </w:rPr>
        <w:t>4</w:t>
      </w:r>
      <w:r w:rsidR="00FF646D">
        <w:rPr>
          <w:sz w:val="28"/>
          <w:szCs w:val="28"/>
        </w:rPr>
        <w:t>.</w:t>
      </w:r>
      <w:r w:rsidR="00B8696E">
        <w:rPr>
          <w:sz w:val="28"/>
          <w:szCs w:val="28"/>
        </w:rPr>
        <w:t xml:space="preserve"> </w:t>
      </w:r>
      <w:r w:rsidR="00AB1558">
        <w:rPr>
          <w:sz w:val="28"/>
          <w:szCs w:val="28"/>
        </w:rPr>
        <w:t>Обеспечить нормальные условия работы для выполнения обязанностей, возложенных на каждого работника.</w:t>
      </w:r>
    </w:p>
    <w:p w:rsidR="00DE05E4" w:rsidRDefault="00DE05E4" w:rsidP="00DE05E4">
      <w:pPr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принимать участие в работе комиссий по тарификации педагогических работников, по распределению стимулирующих выплат;</w:t>
      </w:r>
    </w:p>
    <w:p w:rsidR="00DE05E4" w:rsidRDefault="00DE05E4" w:rsidP="00DE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участвовать в разработке и согласовании локальных нормативных актов по оплате труда;</w:t>
      </w:r>
    </w:p>
    <w:p w:rsidR="00DE05E4" w:rsidRPr="006A43D8" w:rsidRDefault="00DE05E4" w:rsidP="00DE05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общественный контроль над соблюдением норм трудового законодательства по оплате труда, за своевременной выплатой работникам заработной платы и отпускных.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center"/>
        <w:rPr>
          <w:b/>
          <w:sz w:val="28"/>
          <w:szCs w:val="28"/>
        </w:rPr>
      </w:pPr>
      <w:r w:rsidRPr="00494FB5">
        <w:rPr>
          <w:b/>
          <w:sz w:val="28"/>
          <w:szCs w:val="28"/>
          <w:lang w:val="en-US"/>
        </w:rPr>
        <w:t>VII</w:t>
      </w:r>
      <w:r w:rsidRPr="00494FB5">
        <w:rPr>
          <w:b/>
          <w:sz w:val="28"/>
          <w:szCs w:val="28"/>
        </w:rPr>
        <w:t>. Гарантии и компенсации</w:t>
      </w:r>
      <w:r w:rsidR="00506205">
        <w:rPr>
          <w:b/>
          <w:sz w:val="28"/>
          <w:szCs w:val="28"/>
        </w:rPr>
        <w:t>.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Стороны пришли к </w:t>
      </w:r>
      <w:r w:rsidR="00915C9A">
        <w:rPr>
          <w:sz w:val="28"/>
          <w:szCs w:val="28"/>
        </w:rPr>
        <w:t>Соглашению</w:t>
      </w:r>
      <w:r>
        <w:rPr>
          <w:sz w:val="28"/>
          <w:szCs w:val="28"/>
        </w:rPr>
        <w:t xml:space="preserve"> о том, что: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7.1. Гарантии и компенсации работникам предоставляются в следующих случаях: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приеме на работу (ст. 64, 168, 220, 287, 259, 262 ТК 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переводе на другую работу (ст. 72, 72.1, 72.2, 73, 74 ТК 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увольнении (ст. 178, 179, 180, 82 ТК 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 оплате труда (</w:t>
      </w:r>
      <w:r w:rsidR="00793E71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6 настоящего коллективного договора);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направлении в служебные командировки (ст. 167 – 168 ТК 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совмещении работы с обучением (ст.173, 174, 177 ТК 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вынужденном прекращении работы по вине работодателя (ст. 405, 157, 414 ТКРФ);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 предоставлении ежегодного оплачиваемого отпуска (ст. 5.1</w:t>
      </w:r>
      <w:r w:rsidR="000946A7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коллективного договора, ст. 116 -119, 123 – 128 ТК РФ);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5C9A">
        <w:rPr>
          <w:sz w:val="28"/>
          <w:szCs w:val="28"/>
        </w:rPr>
        <w:t xml:space="preserve">- </w:t>
      </w:r>
      <w:r>
        <w:rPr>
          <w:sz w:val="28"/>
          <w:szCs w:val="28"/>
        </w:rPr>
        <w:t>в связи с задержкой выдачи трудовой книжки при увольнении;</w:t>
      </w:r>
    </w:p>
    <w:p w:rsidR="00494FB5" w:rsidRDefault="00494FB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в других случаях, предусмотренных действующим законодательством.</w:t>
      </w:r>
    </w:p>
    <w:p w:rsidR="002B5AB6" w:rsidRDefault="002B5AB6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 Работодатель обязуется:</w:t>
      </w:r>
    </w:p>
    <w:p w:rsidR="008B2C43" w:rsidRDefault="002B5AB6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7.2.1.</w:t>
      </w:r>
      <w:r w:rsidR="008B2C43">
        <w:rPr>
          <w:sz w:val="28"/>
          <w:szCs w:val="28"/>
        </w:rPr>
        <w:t xml:space="preserve">Обеспечивать возмещение затрат по оплате ЖКУ согласно закона Республики Марий Эл от 02 декабря </w:t>
      </w:r>
      <w:smartTag w:uri="urn:schemas-microsoft-com:office:smarttags" w:element="metricconverter">
        <w:smartTagPr>
          <w:attr w:name="ProductID" w:val="2004 г"/>
        </w:smartTagPr>
        <w:r w:rsidR="008B2C43">
          <w:rPr>
            <w:sz w:val="28"/>
            <w:szCs w:val="28"/>
          </w:rPr>
          <w:t>2004 г</w:t>
        </w:r>
      </w:smartTag>
      <w:r w:rsidR="008B2C43">
        <w:rPr>
          <w:sz w:val="28"/>
          <w:szCs w:val="28"/>
        </w:rPr>
        <w:t>. № 48-З «О социальной поддержке некоторых категорий граждан по оплате жилищно-коммунальных услуг».</w:t>
      </w:r>
    </w:p>
    <w:p w:rsidR="002B5AB6" w:rsidRDefault="000946A7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7.2.2</w:t>
      </w:r>
      <w:r w:rsidR="002B5AB6">
        <w:rPr>
          <w:sz w:val="28"/>
          <w:szCs w:val="28"/>
        </w:rPr>
        <w:t>. При временной нетрудоспособности выплачивать работнику пособие по временной нетрудоспособности в размерах, установленных законодательством;</w:t>
      </w:r>
    </w:p>
    <w:p w:rsidR="00746C78" w:rsidRDefault="000946A7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7.2.3</w:t>
      </w:r>
      <w:r w:rsidR="002B5AB6">
        <w:rPr>
          <w:sz w:val="28"/>
          <w:szCs w:val="28"/>
        </w:rPr>
        <w:t xml:space="preserve">. При повреждении здоровья </w:t>
      </w:r>
      <w:r w:rsidR="00FF646D">
        <w:rPr>
          <w:sz w:val="28"/>
          <w:szCs w:val="28"/>
        </w:rPr>
        <w:t>(</w:t>
      </w:r>
      <w:r w:rsidR="002B5AB6">
        <w:rPr>
          <w:sz w:val="28"/>
          <w:szCs w:val="28"/>
        </w:rPr>
        <w:t>или в случае смерти работника вследствие несчастного случая на производстве либо профессионального заболевания</w:t>
      </w:r>
      <w:r w:rsidR="00FF646D">
        <w:rPr>
          <w:sz w:val="28"/>
          <w:szCs w:val="28"/>
        </w:rPr>
        <w:t>)</w:t>
      </w:r>
      <w:r w:rsidR="002B5AB6">
        <w:rPr>
          <w:sz w:val="28"/>
          <w:szCs w:val="28"/>
        </w:rPr>
        <w:t xml:space="preserve"> работнику (его семье) возмещать его утраченный заработок</w:t>
      </w:r>
      <w:r w:rsidR="00B37BD7">
        <w:rPr>
          <w:sz w:val="28"/>
          <w:szCs w:val="28"/>
        </w:rPr>
        <w:t>.</w:t>
      </w:r>
      <w:r>
        <w:rPr>
          <w:sz w:val="28"/>
          <w:szCs w:val="28"/>
        </w:rPr>
        <w:tab/>
        <w:t>7.2.4</w:t>
      </w:r>
      <w:r w:rsidR="002B5AB6">
        <w:rPr>
          <w:sz w:val="28"/>
          <w:szCs w:val="28"/>
        </w:rPr>
        <w:t xml:space="preserve">. </w:t>
      </w:r>
      <w:r w:rsidR="00746C78">
        <w:rPr>
          <w:sz w:val="28"/>
          <w:szCs w:val="28"/>
        </w:rPr>
        <w:t xml:space="preserve"> Н</w:t>
      </w:r>
      <w:r w:rsidR="00915C9A">
        <w:rPr>
          <w:sz w:val="28"/>
          <w:szCs w:val="28"/>
        </w:rPr>
        <w:t>а</w:t>
      </w:r>
      <w:r w:rsidR="00746C78">
        <w:rPr>
          <w:sz w:val="28"/>
          <w:szCs w:val="28"/>
        </w:rPr>
        <w:t xml:space="preserve"> время прохождения медицинского осмотра (обследования)</w:t>
      </w:r>
      <w:r w:rsidR="008F764F">
        <w:rPr>
          <w:sz w:val="28"/>
          <w:szCs w:val="28"/>
        </w:rPr>
        <w:t xml:space="preserve"> по графику</w:t>
      </w:r>
      <w:r w:rsidR="00746C78">
        <w:rPr>
          <w:sz w:val="28"/>
          <w:szCs w:val="28"/>
        </w:rPr>
        <w:t xml:space="preserve"> (ст. 213, 254, 260 ТК РФ</w:t>
      </w:r>
      <w:r w:rsidR="00915C9A">
        <w:rPr>
          <w:sz w:val="28"/>
          <w:szCs w:val="28"/>
        </w:rPr>
        <w:t>)</w:t>
      </w:r>
      <w:r w:rsidR="00746C78">
        <w:rPr>
          <w:sz w:val="28"/>
          <w:szCs w:val="28"/>
        </w:rPr>
        <w:t xml:space="preserve"> за работником сохранять средний заработок по месту основной работы.</w:t>
      </w:r>
    </w:p>
    <w:p w:rsidR="00746C78" w:rsidRDefault="00B37BD7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7.2.5</w:t>
      </w:r>
      <w:r w:rsidR="00746C78">
        <w:rPr>
          <w:sz w:val="28"/>
          <w:szCs w:val="28"/>
        </w:rPr>
        <w:t xml:space="preserve">. При  направлении работника для </w:t>
      </w:r>
      <w:r w:rsidR="00793E71">
        <w:rPr>
          <w:sz w:val="28"/>
          <w:szCs w:val="28"/>
        </w:rPr>
        <w:t>подготовки и дополнительного профессионального образования</w:t>
      </w:r>
      <w:r w:rsidR="00746C78">
        <w:rPr>
          <w:sz w:val="28"/>
          <w:szCs w:val="28"/>
        </w:rPr>
        <w:t xml:space="preserve"> с отрывом от работы сохранять среднюю заработную плату по основному месту работы, при направлении его с этой целью в другую местность – производить оплату в размерах, предусмотренных для лиц, направляемых в служебные командировки (ст. 168 ТК РФ).</w:t>
      </w:r>
    </w:p>
    <w:p w:rsidR="00B37BD7" w:rsidRDefault="00B37BD7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7.2.6</w:t>
      </w:r>
      <w:r w:rsidR="008F764F">
        <w:rPr>
          <w:sz w:val="28"/>
          <w:szCs w:val="28"/>
        </w:rPr>
        <w:t>. Выплачивать вых</w:t>
      </w:r>
      <w:r>
        <w:rPr>
          <w:sz w:val="28"/>
          <w:szCs w:val="28"/>
        </w:rPr>
        <w:t>одное пособие работникам на основании</w:t>
      </w:r>
      <w:r w:rsidR="00746C78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и</w:t>
      </w:r>
      <w:r w:rsidR="00746C78">
        <w:rPr>
          <w:sz w:val="28"/>
          <w:szCs w:val="28"/>
        </w:rPr>
        <w:t xml:space="preserve"> 178 ТК РФ</w:t>
      </w:r>
      <w:r>
        <w:rPr>
          <w:sz w:val="28"/>
          <w:szCs w:val="28"/>
        </w:rPr>
        <w:t>.</w:t>
      </w:r>
    </w:p>
    <w:p w:rsidR="00765CB0" w:rsidRDefault="00B37BD7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7.2.7</w:t>
      </w:r>
      <w:r w:rsidR="00746C78">
        <w:rPr>
          <w:sz w:val="28"/>
          <w:szCs w:val="28"/>
        </w:rPr>
        <w:t>.</w:t>
      </w:r>
      <w:r w:rsidR="00765CB0">
        <w:rPr>
          <w:sz w:val="28"/>
          <w:szCs w:val="28"/>
        </w:rPr>
        <w:t xml:space="preserve"> При сдаче крови и е</w:t>
      </w:r>
      <w:r w:rsidR="008F764F">
        <w:rPr>
          <w:sz w:val="28"/>
          <w:szCs w:val="28"/>
        </w:rPr>
        <w:t>ё</w:t>
      </w:r>
      <w:r w:rsidR="00765CB0">
        <w:rPr>
          <w:sz w:val="28"/>
          <w:szCs w:val="28"/>
        </w:rPr>
        <w:t xml:space="preserve"> компонентов с</w:t>
      </w:r>
      <w:r w:rsidR="00915C9A">
        <w:rPr>
          <w:sz w:val="28"/>
          <w:szCs w:val="28"/>
        </w:rPr>
        <w:t>охранять за работником  сред</w:t>
      </w:r>
      <w:r w:rsidR="00765CB0">
        <w:rPr>
          <w:sz w:val="28"/>
          <w:szCs w:val="28"/>
        </w:rPr>
        <w:t xml:space="preserve">ний заработок за </w:t>
      </w:r>
      <w:r w:rsidR="008F764F">
        <w:rPr>
          <w:sz w:val="28"/>
          <w:szCs w:val="28"/>
        </w:rPr>
        <w:t xml:space="preserve">эти </w:t>
      </w:r>
      <w:r w:rsidR="00765CB0">
        <w:rPr>
          <w:sz w:val="28"/>
          <w:szCs w:val="28"/>
        </w:rPr>
        <w:t>дни и предоставлен</w:t>
      </w:r>
      <w:r w:rsidR="008F764F">
        <w:rPr>
          <w:sz w:val="28"/>
          <w:szCs w:val="28"/>
        </w:rPr>
        <w:t>ны</w:t>
      </w:r>
      <w:r w:rsidR="00765CB0">
        <w:rPr>
          <w:sz w:val="28"/>
          <w:szCs w:val="28"/>
        </w:rPr>
        <w:t>е в связи с этим дн</w:t>
      </w:r>
      <w:r w:rsidR="008F764F">
        <w:rPr>
          <w:sz w:val="28"/>
          <w:szCs w:val="28"/>
        </w:rPr>
        <w:t>и</w:t>
      </w:r>
      <w:r w:rsidR="00765CB0">
        <w:rPr>
          <w:sz w:val="28"/>
          <w:szCs w:val="28"/>
        </w:rPr>
        <w:t xml:space="preserve"> отдыха.</w:t>
      </w:r>
    </w:p>
    <w:p w:rsidR="00765CB0" w:rsidRDefault="002570EF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7.2.8</w:t>
      </w:r>
      <w:r w:rsidR="00765CB0">
        <w:rPr>
          <w:sz w:val="28"/>
          <w:szCs w:val="28"/>
        </w:rPr>
        <w:t>. Членам комиссии по трудовым спорам предоставлять свободное от работы время для участия в работе указанной комиссии с сохранением среднего заработка.</w:t>
      </w:r>
    </w:p>
    <w:p w:rsidR="00765CB0" w:rsidRDefault="00765CB0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</w:t>
      </w:r>
      <w:r w:rsidR="002570EF">
        <w:rPr>
          <w:sz w:val="28"/>
          <w:szCs w:val="28"/>
        </w:rPr>
        <w:t>9</w:t>
      </w:r>
      <w:r>
        <w:rPr>
          <w:sz w:val="28"/>
          <w:szCs w:val="28"/>
        </w:rPr>
        <w:t>. Осуществлять обязательное социальное страхование работников.</w:t>
      </w:r>
    </w:p>
    <w:p w:rsidR="00765CB0" w:rsidRDefault="002570EF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7.2.10</w:t>
      </w:r>
      <w:r w:rsidR="00765CB0">
        <w:rPr>
          <w:sz w:val="28"/>
          <w:szCs w:val="28"/>
        </w:rPr>
        <w:t>. Обеспечивать бытовые нужды работников, связанны</w:t>
      </w:r>
      <w:r w:rsidR="008F764F">
        <w:rPr>
          <w:sz w:val="28"/>
          <w:szCs w:val="28"/>
        </w:rPr>
        <w:t>е</w:t>
      </w:r>
      <w:r w:rsidR="00765CB0">
        <w:rPr>
          <w:sz w:val="28"/>
          <w:szCs w:val="28"/>
        </w:rPr>
        <w:t xml:space="preserve"> с исполнением ими трудовых обязанностей.</w:t>
      </w:r>
    </w:p>
    <w:p w:rsidR="002D71EE" w:rsidRDefault="002570EF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7.2.11</w:t>
      </w:r>
      <w:r w:rsidR="00765CB0">
        <w:rPr>
          <w:sz w:val="28"/>
          <w:szCs w:val="28"/>
        </w:rPr>
        <w:t xml:space="preserve">. </w:t>
      </w:r>
      <w:r w:rsidR="002D71EE">
        <w:rPr>
          <w:sz w:val="28"/>
          <w:szCs w:val="28"/>
        </w:rPr>
        <w:t>Не увольнять по сокращению штат</w:t>
      </w:r>
      <w:r w:rsidR="00915C9A">
        <w:rPr>
          <w:sz w:val="28"/>
          <w:szCs w:val="28"/>
        </w:rPr>
        <w:t>а</w:t>
      </w:r>
      <w:r w:rsidR="002D71EE">
        <w:rPr>
          <w:sz w:val="28"/>
          <w:szCs w:val="28"/>
        </w:rPr>
        <w:t xml:space="preserve"> при любом финансовом положении следующие категории:</w:t>
      </w:r>
    </w:p>
    <w:p w:rsidR="001F1885" w:rsidRDefault="002D71EE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работников в период временной не</w:t>
      </w:r>
      <w:r w:rsidR="001F1885">
        <w:rPr>
          <w:sz w:val="28"/>
          <w:szCs w:val="28"/>
        </w:rPr>
        <w:t>трудоспособности (ст. 81 ТК РФ);</w:t>
      </w:r>
      <w:r>
        <w:rPr>
          <w:sz w:val="28"/>
          <w:szCs w:val="28"/>
        </w:rPr>
        <w:t xml:space="preserve"> </w:t>
      </w:r>
    </w:p>
    <w:p w:rsidR="002D71EE" w:rsidRDefault="001F1885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</w:t>
      </w:r>
      <w:r w:rsidR="002D71EE">
        <w:rPr>
          <w:sz w:val="28"/>
          <w:szCs w:val="28"/>
        </w:rPr>
        <w:t>во время пребывания в очередном, декретном, учебном отпуске (ст. 261 ТК РФ);</w:t>
      </w:r>
    </w:p>
    <w:p w:rsidR="002D71EE" w:rsidRDefault="002D71EE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женщин, имеющих детей до трех лет</w:t>
      </w:r>
      <w:r w:rsidR="00BF00D1">
        <w:rPr>
          <w:sz w:val="28"/>
          <w:szCs w:val="28"/>
        </w:rPr>
        <w:t>, одиноких матерей, воспитывающих ребенка-инвалида в возрасте до 18 лет или малолетнего ребенка</w:t>
      </w:r>
      <w:r w:rsidR="00892DC9">
        <w:rPr>
          <w:sz w:val="28"/>
          <w:szCs w:val="28"/>
        </w:rPr>
        <w:t xml:space="preserve"> </w:t>
      </w:r>
      <w:r w:rsidR="00BF00D1">
        <w:rPr>
          <w:sz w:val="28"/>
          <w:szCs w:val="28"/>
        </w:rPr>
        <w:t>- ребенка в возрасте до 14 лет, другого лица, воспитывающего указанных детей без матери, с родителем (или законным представителем ребенка), являющимся единственным кормильцем ребенка-инвалида в возрасте до 18 лет либо единственным кормильцем ребенка в возрасте до трех лет в семье,  воспитывающей трех и более малолетних детей, если другой родитель (иной законный представитель ребенка</w:t>
      </w:r>
      <w:r w:rsidR="00892DC9">
        <w:rPr>
          <w:sz w:val="28"/>
          <w:szCs w:val="28"/>
        </w:rPr>
        <w:t>) не состоит в трудовых отношениях</w:t>
      </w:r>
      <w:r w:rsidR="00BF00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(ст. 261 ТК РФ);</w:t>
      </w:r>
    </w:p>
    <w:p w:rsidR="002D71EE" w:rsidRDefault="002D71EE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работающих инвалидов;</w:t>
      </w:r>
    </w:p>
    <w:p w:rsidR="002D71EE" w:rsidRDefault="002D71EE" w:rsidP="00494FB5">
      <w:pPr>
        <w:shd w:val="clear" w:color="auto" w:fill="FFFFFF"/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лиц, получивших трудовое увечье, профессиональное заб</w:t>
      </w:r>
      <w:r w:rsidR="00BF00D1">
        <w:rPr>
          <w:sz w:val="28"/>
          <w:szCs w:val="28"/>
        </w:rPr>
        <w:t>олевание у данного работодателя.</w:t>
      </w:r>
    </w:p>
    <w:p w:rsidR="00643DB1" w:rsidRDefault="00643DB1" w:rsidP="00BF00D1">
      <w:pPr>
        <w:shd w:val="clear" w:color="auto" w:fill="FFFFFF"/>
        <w:tabs>
          <w:tab w:val="left" w:pos="0"/>
          <w:tab w:val="left" w:pos="720"/>
        </w:tabs>
        <w:jc w:val="center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  <w:lang w:val="en-US"/>
        </w:rPr>
        <w:t>VIII</w:t>
      </w:r>
      <w:r w:rsidRPr="004A6B29">
        <w:rPr>
          <w:b/>
          <w:bCs/>
          <w:color w:val="000000"/>
          <w:sz w:val="30"/>
          <w:szCs w:val="30"/>
        </w:rPr>
        <w:t xml:space="preserve">. </w:t>
      </w:r>
      <w:r>
        <w:rPr>
          <w:b/>
          <w:bCs/>
          <w:color w:val="000000"/>
          <w:sz w:val="30"/>
          <w:szCs w:val="30"/>
        </w:rPr>
        <w:t>Охрана труда и здоровья</w:t>
      </w:r>
      <w:r w:rsidR="004A78EA">
        <w:rPr>
          <w:b/>
          <w:bCs/>
          <w:color w:val="000000"/>
          <w:sz w:val="30"/>
          <w:szCs w:val="30"/>
        </w:rPr>
        <w:t>.</w:t>
      </w:r>
    </w:p>
    <w:p w:rsidR="00643DB1" w:rsidRPr="00551DBC" w:rsidRDefault="00643DB1" w:rsidP="004A78EA">
      <w:pPr>
        <w:shd w:val="clear" w:color="auto" w:fill="FFFFFF"/>
        <w:tabs>
          <w:tab w:val="left" w:pos="895"/>
        </w:tabs>
        <w:spacing w:before="43"/>
        <w:ind w:left="70" w:firstLine="923"/>
        <w:jc w:val="both"/>
        <w:rPr>
          <w:sz w:val="28"/>
          <w:szCs w:val="28"/>
        </w:rPr>
      </w:pPr>
      <w:r w:rsidRPr="00551DBC">
        <w:rPr>
          <w:sz w:val="28"/>
          <w:szCs w:val="28"/>
        </w:rPr>
        <w:t>8.</w:t>
      </w:r>
      <w:r w:rsidRPr="00551DBC">
        <w:rPr>
          <w:sz w:val="28"/>
          <w:szCs w:val="28"/>
        </w:rPr>
        <w:tab/>
        <w:t>Стороны исходят из признания и обеспечения приоритета сохранения жизни и здоровья работников по отношению к результатам производственной деятельности организации.</w:t>
      </w:r>
    </w:p>
    <w:p w:rsidR="00643DB1" w:rsidRPr="008E580D" w:rsidRDefault="00643DB1" w:rsidP="00643DB1">
      <w:pPr>
        <w:shd w:val="clear" w:color="auto" w:fill="FFFFFF"/>
        <w:spacing w:before="60"/>
        <w:ind w:left="70" w:right="7" w:firstLine="923"/>
        <w:jc w:val="both"/>
        <w:rPr>
          <w:sz w:val="28"/>
          <w:szCs w:val="28"/>
        </w:rPr>
      </w:pPr>
      <w:r w:rsidRPr="008E580D">
        <w:rPr>
          <w:bCs/>
          <w:color w:val="000000"/>
          <w:sz w:val="28"/>
          <w:szCs w:val="28"/>
        </w:rPr>
        <w:t>8.1. Стороны   договори</w:t>
      </w:r>
      <w:r w:rsidRPr="008E580D">
        <w:rPr>
          <w:bCs/>
          <w:color w:val="000000"/>
          <w:spacing w:val="3"/>
          <w:sz w:val="28"/>
          <w:szCs w:val="28"/>
        </w:rPr>
        <w:t>лись совместно:</w:t>
      </w:r>
    </w:p>
    <w:p w:rsidR="00643DB1" w:rsidRPr="00AF2B34" w:rsidRDefault="00643DB1" w:rsidP="004A78EA">
      <w:pPr>
        <w:shd w:val="clear" w:color="auto" w:fill="FFFFFF"/>
        <w:tabs>
          <w:tab w:val="left" w:pos="523"/>
          <w:tab w:val="left" w:leader="underscore" w:pos="1961"/>
        </w:tabs>
        <w:ind w:left="70" w:firstLine="923"/>
        <w:jc w:val="both"/>
        <w:rPr>
          <w:sz w:val="28"/>
          <w:szCs w:val="28"/>
        </w:rPr>
      </w:pPr>
      <w:r w:rsidRPr="00AF2B3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   </w:t>
      </w:r>
      <w:r w:rsidRPr="00AF2B34">
        <w:rPr>
          <w:color w:val="000000"/>
          <w:spacing w:val="2"/>
          <w:sz w:val="28"/>
          <w:szCs w:val="28"/>
        </w:rPr>
        <w:t>ежегодно определять поря</w:t>
      </w:r>
      <w:r w:rsidRPr="00AF2B34">
        <w:rPr>
          <w:color w:val="000000"/>
          <w:spacing w:val="8"/>
          <w:sz w:val="28"/>
          <w:szCs w:val="28"/>
        </w:rPr>
        <w:t xml:space="preserve">док финансирования и размер </w:t>
      </w:r>
      <w:r w:rsidRPr="00AF2B34">
        <w:rPr>
          <w:color w:val="000000"/>
          <w:spacing w:val="3"/>
          <w:sz w:val="28"/>
          <w:szCs w:val="28"/>
        </w:rPr>
        <w:t>средств, выделяемых на выпол</w:t>
      </w:r>
      <w:r w:rsidRPr="00AF2B34">
        <w:rPr>
          <w:color w:val="000000"/>
          <w:spacing w:val="6"/>
          <w:sz w:val="28"/>
          <w:szCs w:val="28"/>
        </w:rPr>
        <w:t>нение мероприятий по улучше</w:t>
      </w:r>
      <w:r w:rsidRPr="00AF2B34">
        <w:rPr>
          <w:color w:val="000000"/>
          <w:spacing w:val="3"/>
          <w:sz w:val="28"/>
          <w:szCs w:val="28"/>
        </w:rPr>
        <w:t>нию условий, охраны и безопас</w:t>
      </w:r>
      <w:r w:rsidR="008E580D">
        <w:rPr>
          <w:color w:val="000000"/>
          <w:spacing w:val="1"/>
          <w:sz w:val="28"/>
          <w:szCs w:val="28"/>
        </w:rPr>
        <w:t xml:space="preserve">ности труда,  </w:t>
      </w:r>
      <w:r w:rsidRPr="00AF2B34">
        <w:rPr>
          <w:color w:val="000000"/>
          <w:spacing w:val="2"/>
          <w:sz w:val="28"/>
          <w:szCs w:val="28"/>
        </w:rPr>
        <w:t>принимать</w:t>
      </w:r>
      <w:r w:rsidRPr="00AF2B34">
        <w:rPr>
          <w:sz w:val="28"/>
          <w:szCs w:val="28"/>
        </w:rPr>
        <w:t xml:space="preserve"> </w:t>
      </w:r>
      <w:r w:rsidRPr="00AF2B34">
        <w:rPr>
          <w:color w:val="000000"/>
          <w:spacing w:val="3"/>
          <w:sz w:val="28"/>
          <w:szCs w:val="28"/>
        </w:rPr>
        <w:t>соглашение по охране труда.</w:t>
      </w:r>
    </w:p>
    <w:p w:rsidR="00643DB1" w:rsidRPr="00AF2B34" w:rsidRDefault="00643DB1" w:rsidP="004A78EA">
      <w:pPr>
        <w:shd w:val="clear" w:color="auto" w:fill="FFFFFF"/>
        <w:tabs>
          <w:tab w:val="left" w:pos="612"/>
        </w:tabs>
        <w:ind w:left="70" w:firstLine="923"/>
        <w:jc w:val="both"/>
        <w:rPr>
          <w:sz w:val="28"/>
          <w:szCs w:val="28"/>
        </w:rPr>
      </w:pPr>
      <w:r w:rsidRPr="00AF2B34">
        <w:rPr>
          <w:color w:val="000000"/>
          <w:sz w:val="28"/>
          <w:szCs w:val="28"/>
        </w:rPr>
        <w:t>-</w:t>
      </w:r>
      <w:r w:rsidRPr="00AF2B34">
        <w:rPr>
          <w:color w:val="000000"/>
          <w:sz w:val="28"/>
          <w:szCs w:val="28"/>
        </w:rPr>
        <w:tab/>
      </w:r>
      <w:r w:rsidRPr="00AF2B34">
        <w:rPr>
          <w:color w:val="000000"/>
          <w:spacing w:val="4"/>
          <w:sz w:val="28"/>
          <w:szCs w:val="28"/>
        </w:rPr>
        <w:t xml:space="preserve">регулярно рассматривать </w:t>
      </w:r>
      <w:r w:rsidRPr="00AF2B34">
        <w:rPr>
          <w:color w:val="000000"/>
          <w:spacing w:val="5"/>
          <w:sz w:val="28"/>
          <w:szCs w:val="28"/>
        </w:rPr>
        <w:t>на совместных заседаниях воп</w:t>
      </w:r>
      <w:r w:rsidRPr="00AF2B34">
        <w:rPr>
          <w:color w:val="000000"/>
          <w:spacing w:val="9"/>
          <w:sz w:val="28"/>
          <w:szCs w:val="28"/>
        </w:rPr>
        <w:t xml:space="preserve">росы выполнения соглашения </w:t>
      </w:r>
      <w:r w:rsidRPr="00AF2B34">
        <w:rPr>
          <w:color w:val="000000"/>
          <w:spacing w:val="6"/>
          <w:sz w:val="28"/>
          <w:szCs w:val="28"/>
        </w:rPr>
        <w:t>по охране труда, состояния ох</w:t>
      </w:r>
      <w:r w:rsidRPr="00AF2B34">
        <w:rPr>
          <w:color w:val="000000"/>
          <w:spacing w:val="10"/>
          <w:sz w:val="28"/>
          <w:szCs w:val="28"/>
        </w:rPr>
        <w:t xml:space="preserve">раны труда в подразделениях </w:t>
      </w:r>
      <w:r w:rsidRPr="00AF2B34">
        <w:rPr>
          <w:color w:val="000000"/>
          <w:spacing w:val="5"/>
          <w:sz w:val="28"/>
          <w:szCs w:val="28"/>
        </w:rPr>
        <w:t xml:space="preserve">и информировать работников о </w:t>
      </w:r>
      <w:r w:rsidRPr="00AF2B34">
        <w:rPr>
          <w:color w:val="000000"/>
          <w:spacing w:val="10"/>
          <w:sz w:val="28"/>
          <w:szCs w:val="28"/>
        </w:rPr>
        <w:t xml:space="preserve">принимаемых мерах в данной </w:t>
      </w:r>
      <w:r w:rsidRPr="00AF2B34">
        <w:rPr>
          <w:color w:val="000000"/>
          <w:spacing w:val="1"/>
          <w:sz w:val="28"/>
          <w:szCs w:val="28"/>
        </w:rPr>
        <w:t>области.</w:t>
      </w:r>
    </w:p>
    <w:p w:rsidR="00643DB1" w:rsidRDefault="00643DB1" w:rsidP="008E580D">
      <w:pPr>
        <w:shd w:val="clear" w:color="auto" w:fill="FFFFFF"/>
        <w:ind w:firstLine="924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color w:val="000000"/>
          <w:sz w:val="30"/>
          <w:szCs w:val="30"/>
        </w:rPr>
        <w:t xml:space="preserve">8.2. </w:t>
      </w:r>
      <w:r w:rsidRPr="008E580D">
        <w:rPr>
          <w:bCs/>
          <w:color w:val="000000"/>
          <w:spacing w:val="14"/>
          <w:sz w:val="28"/>
          <w:szCs w:val="28"/>
        </w:rPr>
        <w:t>Работодатель в со</w:t>
      </w:r>
      <w:r w:rsidRPr="008E580D">
        <w:rPr>
          <w:bCs/>
          <w:color w:val="000000"/>
          <w:spacing w:val="8"/>
          <w:sz w:val="28"/>
          <w:szCs w:val="28"/>
        </w:rPr>
        <w:t xml:space="preserve">ответствии  с  действующим </w:t>
      </w:r>
      <w:r w:rsidRPr="008E580D">
        <w:rPr>
          <w:bCs/>
          <w:color w:val="000000"/>
          <w:spacing w:val="7"/>
          <w:sz w:val="28"/>
          <w:szCs w:val="28"/>
        </w:rPr>
        <w:t>законодательством и норма</w:t>
      </w:r>
      <w:r w:rsidRPr="008E580D">
        <w:rPr>
          <w:bCs/>
          <w:color w:val="000000"/>
          <w:spacing w:val="9"/>
          <w:sz w:val="28"/>
          <w:szCs w:val="28"/>
        </w:rPr>
        <w:t xml:space="preserve">тивными правовыми актами </w:t>
      </w:r>
      <w:r w:rsidRPr="008E580D">
        <w:rPr>
          <w:bCs/>
          <w:color w:val="000000"/>
          <w:spacing w:val="3"/>
          <w:sz w:val="28"/>
          <w:szCs w:val="28"/>
        </w:rPr>
        <w:t>по охране труда обязуется:</w:t>
      </w:r>
    </w:p>
    <w:p w:rsidR="00643DB1" w:rsidRPr="00551DBC" w:rsidRDefault="00643DB1" w:rsidP="008E580D">
      <w:pPr>
        <w:shd w:val="clear" w:color="auto" w:fill="FFFFFF"/>
        <w:ind w:firstLine="924"/>
        <w:jc w:val="both"/>
        <w:rPr>
          <w:sz w:val="28"/>
          <w:szCs w:val="28"/>
        </w:rPr>
      </w:pPr>
      <w:r w:rsidRPr="00551DBC">
        <w:rPr>
          <w:color w:val="000000"/>
          <w:sz w:val="28"/>
          <w:szCs w:val="28"/>
        </w:rPr>
        <w:t xml:space="preserve">8.2.1. Обеспечить право работников учреждения на здоровые и </w:t>
      </w:r>
      <w:r w:rsidRPr="00551DBC">
        <w:rPr>
          <w:color w:val="000000"/>
          <w:spacing w:val="-2"/>
          <w:sz w:val="28"/>
          <w:szCs w:val="28"/>
        </w:rPr>
        <w:t xml:space="preserve">безопасные условия труда, внедрение современных средств безопасности </w:t>
      </w:r>
      <w:r w:rsidRPr="00551DBC">
        <w:rPr>
          <w:color w:val="000000"/>
          <w:spacing w:val="-4"/>
          <w:sz w:val="28"/>
          <w:szCs w:val="28"/>
        </w:rPr>
        <w:t xml:space="preserve">труда, предупреждающих </w:t>
      </w:r>
      <w:r w:rsidRPr="00551DBC">
        <w:rPr>
          <w:color w:val="000000"/>
          <w:sz w:val="28"/>
          <w:szCs w:val="28"/>
        </w:rPr>
        <w:t>заболеваний работников (ст.219, 220, 212 ТК РФ).</w:t>
      </w:r>
    </w:p>
    <w:p w:rsidR="00643DB1" w:rsidRPr="00551DBC" w:rsidRDefault="00643DB1" w:rsidP="008E580D">
      <w:pPr>
        <w:shd w:val="clear" w:color="auto" w:fill="FFFFFF"/>
        <w:spacing w:before="2" w:line="329" w:lineRule="exact"/>
        <w:ind w:left="70" w:firstLine="923"/>
        <w:jc w:val="both"/>
        <w:rPr>
          <w:sz w:val="28"/>
          <w:szCs w:val="28"/>
        </w:rPr>
      </w:pPr>
      <w:r w:rsidRPr="00551DBC">
        <w:rPr>
          <w:color w:val="000000"/>
          <w:spacing w:val="8"/>
          <w:sz w:val="28"/>
          <w:szCs w:val="28"/>
        </w:rPr>
        <w:t>Для  реализации  этого  права</w:t>
      </w:r>
      <w:r w:rsidRPr="00551DBC">
        <w:rPr>
          <w:color w:val="000000"/>
          <w:sz w:val="28"/>
          <w:szCs w:val="28"/>
        </w:rPr>
        <w:t xml:space="preserve"> е</w:t>
      </w:r>
      <w:r w:rsidRPr="00551DBC">
        <w:rPr>
          <w:color w:val="000000"/>
          <w:spacing w:val="8"/>
          <w:sz w:val="28"/>
          <w:szCs w:val="28"/>
        </w:rPr>
        <w:t xml:space="preserve">жегодно   </w:t>
      </w:r>
      <w:r w:rsidR="008E580D">
        <w:rPr>
          <w:color w:val="000000"/>
          <w:spacing w:val="8"/>
          <w:sz w:val="28"/>
          <w:szCs w:val="28"/>
        </w:rPr>
        <w:t>производи</w:t>
      </w:r>
      <w:r w:rsidRPr="00551DBC">
        <w:rPr>
          <w:color w:val="000000"/>
          <w:spacing w:val="13"/>
          <w:sz w:val="28"/>
          <w:szCs w:val="28"/>
        </w:rPr>
        <w:t xml:space="preserve">ть расчет потребности в </w:t>
      </w:r>
      <w:r w:rsidRPr="00551DBC">
        <w:rPr>
          <w:color w:val="000000"/>
          <w:spacing w:val="8"/>
          <w:sz w:val="28"/>
          <w:szCs w:val="28"/>
        </w:rPr>
        <w:t xml:space="preserve">средствах на финансирование мероприятий по охране труда, </w:t>
      </w:r>
      <w:r w:rsidRPr="00551DBC">
        <w:rPr>
          <w:color w:val="000000"/>
          <w:spacing w:val="2"/>
          <w:sz w:val="28"/>
          <w:szCs w:val="28"/>
        </w:rPr>
        <w:t>провести переговоры по опреде</w:t>
      </w:r>
      <w:r w:rsidRPr="00551DBC">
        <w:rPr>
          <w:color w:val="000000"/>
          <w:spacing w:val="4"/>
          <w:sz w:val="28"/>
          <w:szCs w:val="28"/>
        </w:rPr>
        <w:t>лению приоритетов и</w:t>
      </w:r>
      <w:r w:rsidRPr="00551DBC">
        <w:rPr>
          <w:color w:val="000000"/>
          <w:spacing w:val="8"/>
          <w:sz w:val="28"/>
          <w:szCs w:val="28"/>
        </w:rPr>
        <w:t xml:space="preserve"> заключить  соглашение  по  охране</w:t>
      </w:r>
      <w:r w:rsidRPr="00551DBC">
        <w:rPr>
          <w:sz w:val="28"/>
          <w:szCs w:val="28"/>
        </w:rPr>
        <w:t xml:space="preserve"> </w:t>
      </w:r>
      <w:r w:rsidRPr="00551DBC">
        <w:rPr>
          <w:color w:val="000000"/>
          <w:spacing w:val="1"/>
          <w:sz w:val="28"/>
          <w:szCs w:val="28"/>
        </w:rPr>
        <w:t>труда (приложение №</w:t>
      </w:r>
      <w:r w:rsidR="008E580D">
        <w:rPr>
          <w:color w:val="000000"/>
          <w:spacing w:val="1"/>
          <w:sz w:val="28"/>
          <w:szCs w:val="28"/>
        </w:rPr>
        <w:t xml:space="preserve"> </w:t>
      </w:r>
      <w:r w:rsidR="0065532A">
        <w:rPr>
          <w:color w:val="000000"/>
          <w:spacing w:val="1"/>
          <w:sz w:val="28"/>
          <w:szCs w:val="28"/>
        </w:rPr>
        <w:t>6</w:t>
      </w:r>
      <w:r w:rsidRPr="00551DBC">
        <w:rPr>
          <w:color w:val="000000"/>
          <w:sz w:val="28"/>
          <w:szCs w:val="28"/>
        </w:rPr>
        <w:t>) с  определением    в  нем    организационных,</w:t>
      </w:r>
      <w:r w:rsidRPr="00551DBC">
        <w:rPr>
          <w:sz w:val="28"/>
          <w:szCs w:val="28"/>
        </w:rPr>
        <w:t xml:space="preserve"> </w:t>
      </w:r>
      <w:r w:rsidRPr="00551DBC">
        <w:rPr>
          <w:color w:val="000000"/>
          <w:spacing w:val="-3"/>
          <w:sz w:val="28"/>
          <w:szCs w:val="28"/>
        </w:rPr>
        <w:t xml:space="preserve">технических, лечебно-профилактических и санитарно-бытовых, а также </w:t>
      </w:r>
      <w:r w:rsidRPr="00551DBC">
        <w:rPr>
          <w:color w:val="000000"/>
          <w:spacing w:val="4"/>
          <w:sz w:val="28"/>
          <w:szCs w:val="28"/>
        </w:rPr>
        <w:t xml:space="preserve">мероприятий по обеспечению средствами индивидуальной защиты и </w:t>
      </w:r>
      <w:r w:rsidRPr="00551DBC">
        <w:rPr>
          <w:color w:val="000000"/>
          <w:spacing w:val="-4"/>
          <w:sz w:val="28"/>
          <w:szCs w:val="28"/>
        </w:rPr>
        <w:t xml:space="preserve">пожарной безопасности, сроков их выполнения, необходимых финансовых </w:t>
      </w:r>
      <w:r w:rsidRPr="00551DBC">
        <w:rPr>
          <w:color w:val="000000"/>
          <w:spacing w:val="-5"/>
          <w:sz w:val="28"/>
          <w:szCs w:val="28"/>
        </w:rPr>
        <w:t>затрат, ответственных должностных лиц.</w:t>
      </w:r>
    </w:p>
    <w:p w:rsidR="00643DB1" w:rsidRPr="00551DBC" w:rsidRDefault="00643DB1" w:rsidP="008E580D">
      <w:pPr>
        <w:shd w:val="clear" w:color="auto" w:fill="FFFFFF"/>
        <w:spacing w:before="5" w:line="329" w:lineRule="exact"/>
        <w:ind w:left="70" w:right="19" w:firstLine="923"/>
        <w:jc w:val="both"/>
        <w:rPr>
          <w:sz w:val="28"/>
          <w:szCs w:val="28"/>
        </w:rPr>
      </w:pPr>
      <w:r w:rsidRPr="00551DBC">
        <w:rPr>
          <w:color w:val="000000"/>
          <w:sz w:val="28"/>
          <w:szCs w:val="28"/>
        </w:rPr>
        <w:t>8.2.2. Предусмотреть на мероприятия по охране труда, определенн</w:t>
      </w:r>
      <w:r w:rsidR="008E580D">
        <w:rPr>
          <w:color w:val="000000"/>
          <w:sz w:val="28"/>
          <w:szCs w:val="28"/>
        </w:rPr>
        <w:t>ые соглашением по охране труда</w:t>
      </w:r>
      <w:r w:rsidRPr="00551DBC">
        <w:rPr>
          <w:color w:val="000000"/>
          <w:spacing w:val="-6"/>
          <w:sz w:val="28"/>
          <w:szCs w:val="28"/>
        </w:rPr>
        <w:t>.</w:t>
      </w:r>
    </w:p>
    <w:p w:rsidR="00643DB1" w:rsidRPr="00551DBC" w:rsidRDefault="00643DB1" w:rsidP="008E580D">
      <w:pPr>
        <w:widowControl w:val="0"/>
        <w:numPr>
          <w:ilvl w:val="0"/>
          <w:numId w:val="21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before="2"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13"/>
          <w:sz w:val="28"/>
          <w:szCs w:val="28"/>
        </w:rPr>
        <w:t xml:space="preserve">Возмещать расходы на погребение работника, умершего в </w:t>
      </w:r>
      <w:r w:rsidRPr="00551DBC">
        <w:rPr>
          <w:color w:val="000000"/>
          <w:sz w:val="28"/>
          <w:szCs w:val="28"/>
        </w:rPr>
        <w:t xml:space="preserve">результате несчастного случая на производстве, лицам, имеющим право на </w:t>
      </w:r>
      <w:r w:rsidRPr="00551DBC">
        <w:rPr>
          <w:color w:val="000000"/>
          <w:spacing w:val="14"/>
          <w:sz w:val="28"/>
          <w:szCs w:val="28"/>
        </w:rPr>
        <w:t xml:space="preserve">возмещение вреда по случаю потери кормильца при исполнении им </w:t>
      </w:r>
      <w:r w:rsidRPr="00551DBC">
        <w:rPr>
          <w:color w:val="000000"/>
          <w:spacing w:val="-5"/>
          <w:sz w:val="28"/>
          <w:szCs w:val="28"/>
        </w:rPr>
        <w:lastRenderedPageBreak/>
        <w:t>трудовых обязанностей.</w:t>
      </w:r>
    </w:p>
    <w:p w:rsidR="00643DB1" w:rsidRPr="00551DBC" w:rsidRDefault="00643DB1" w:rsidP="008E580D">
      <w:pPr>
        <w:widowControl w:val="0"/>
        <w:numPr>
          <w:ilvl w:val="0"/>
          <w:numId w:val="21"/>
        </w:numPr>
        <w:shd w:val="clear" w:color="auto" w:fill="FFFFFF"/>
        <w:tabs>
          <w:tab w:val="left" w:pos="1406"/>
        </w:tabs>
        <w:autoSpaceDE w:val="0"/>
        <w:autoSpaceDN w:val="0"/>
        <w:adjustRightInd w:val="0"/>
        <w:spacing w:before="5"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16"/>
          <w:sz w:val="28"/>
          <w:szCs w:val="28"/>
        </w:rPr>
        <w:t xml:space="preserve">Провести в учреждении </w:t>
      </w:r>
      <w:r w:rsidR="00AA1CBA">
        <w:rPr>
          <w:color w:val="000000"/>
          <w:spacing w:val="16"/>
          <w:sz w:val="28"/>
          <w:szCs w:val="28"/>
        </w:rPr>
        <w:t>специальную оценку условий труда</w:t>
      </w:r>
      <w:r w:rsidRPr="00551DBC">
        <w:rPr>
          <w:color w:val="000000"/>
          <w:spacing w:val="16"/>
          <w:sz w:val="28"/>
          <w:szCs w:val="28"/>
        </w:rPr>
        <w:t xml:space="preserve"> и по ее </w:t>
      </w:r>
      <w:r w:rsidRPr="00551DBC">
        <w:rPr>
          <w:color w:val="000000"/>
          <w:spacing w:val="12"/>
          <w:sz w:val="28"/>
          <w:szCs w:val="28"/>
        </w:rPr>
        <w:t xml:space="preserve">результатам осуществлять работу по охране и  безопасности труда в </w:t>
      </w:r>
      <w:r w:rsidRPr="00551DBC">
        <w:rPr>
          <w:color w:val="000000"/>
          <w:spacing w:val="6"/>
          <w:sz w:val="28"/>
          <w:szCs w:val="28"/>
        </w:rPr>
        <w:t xml:space="preserve">порядке  и  сроки, установленные с учетом  мнения </w:t>
      </w:r>
      <w:r w:rsidRPr="00551DBC">
        <w:rPr>
          <w:color w:val="000000"/>
          <w:sz w:val="28"/>
          <w:szCs w:val="28"/>
        </w:rPr>
        <w:t>проф</w:t>
      </w:r>
      <w:r w:rsidR="00892DC9">
        <w:rPr>
          <w:color w:val="000000"/>
          <w:sz w:val="28"/>
          <w:szCs w:val="28"/>
        </w:rPr>
        <w:t xml:space="preserve">союзного </w:t>
      </w:r>
      <w:r w:rsidRPr="00551DBC">
        <w:rPr>
          <w:color w:val="000000"/>
          <w:sz w:val="28"/>
          <w:szCs w:val="28"/>
        </w:rPr>
        <w:t>ком</w:t>
      </w:r>
      <w:r w:rsidR="00892DC9">
        <w:rPr>
          <w:color w:val="000000"/>
          <w:sz w:val="28"/>
          <w:szCs w:val="28"/>
        </w:rPr>
        <w:t>итет</w:t>
      </w:r>
      <w:r w:rsidRPr="00551DBC">
        <w:rPr>
          <w:color w:val="000000"/>
          <w:sz w:val="28"/>
          <w:szCs w:val="28"/>
        </w:rPr>
        <w:t>а</w:t>
      </w:r>
      <w:r w:rsidR="00A95AA0">
        <w:rPr>
          <w:color w:val="000000"/>
          <w:sz w:val="28"/>
          <w:szCs w:val="28"/>
        </w:rPr>
        <w:t xml:space="preserve"> </w:t>
      </w:r>
      <w:r w:rsidR="00A95AA0" w:rsidRPr="00551DBC">
        <w:rPr>
          <w:color w:val="000000"/>
          <w:spacing w:val="6"/>
          <w:sz w:val="28"/>
          <w:szCs w:val="28"/>
        </w:rPr>
        <w:t>(по  согласованию)</w:t>
      </w:r>
      <w:r w:rsidRPr="00551DBC">
        <w:rPr>
          <w:color w:val="000000"/>
          <w:sz w:val="28"/>
          <w:szCs w:val="28"/>
        </w:rPr>
        <w:t>, с последующей сертификацией.</w:t>
      </w:r>
    </w:p>
    <w:p w:rsidR="00643DB1" w:rsidRPr="00551DBC" w:rsidRDefault="00643DB1" w:rsidP="008E580D">
      <w:pPr>
        <w:shd w:val="clear" w:color="auto" w:fill="FFFFFF"/>
        <w:spacing w:line="329" w:lineRule="exact"/>
        <w:ind w:left="70" w:right="12" w:firstLine="923"/>
        <w:jc w:val="both"/>
        <w:rPr>
          <w:sz w:val="28"/>
          <w:szCs w:val="28"/>
        </w:rPr>
      </w:pPr>
      <w:r w:rsidRPr="00551DBC">
        <w:rPr>
          <w:color w:val="000000"/>
          <w:spacing w:val="-3"/>
          <w:sz w:val="28"/>
          <w:szCs w:val="28"/>
        </w:rPr>
        <w:t xml:space="preserve">В состав </w:t>
      </w:r>
      <w:r w:rsidR="0012759A" w:rsidRPr="00551DBC">
        <w:rPr>
          <w:color w:val="000000"/>
          <w:spacing w:val="-5"/>
          <w:sz w:val="28"/>
          <w:szCs w:val="28"/>
        </w:rPr>
        <w:t>комиссии по охране труда</w:t>
      </w:r>
      <w:r w:rsidR="0012759A">
        <w:rPr>
          <w:color w:val="000000"/>
          <w:spacing w:val="-5"/>
          <w:sz w:val="28"/>
          <w:szCs w:val="28"/>
        </w:rPr>
        <w:t xml:space="preserve">, </w:t>
      </w:r>
      <w:r w:rsidRPr="00551DBC">
        <w:rPr>
          <w:color w:val="000000"/>
          <w:spacing w:val="-3"/>
          <w:sz w:val="28"/>
          <w:szCs w:val="28"/>
        </w:rPr>
        <w:t xml:space="preserve">аттестационной комиссии в обязательном порядке включать </w:t>
      </w:r>
      <w:r w:rsidR="0012759A">
        <w:rPr>
          <w:color w:val="000000"/>
          <w:spacing w:val="-5"/>
          <w:sz w:val="28"/>
          <w:szCs w:val="28"/>
        </w:rPr>
        <w:t>членов</w:t>
      </w:r>
      <w:r w:rsidRPr="00551DBC">
        <w:rPr>
          <w:color w:val="000000"/>
          <w:spacing w:val="-5"/>
          <w:sz w:val="28"/>
          <w:szCs w:val="28"/>
        </w:rPr>
        <w:t xml:space="preserve"> проф</w:t>
      </w:r>
      <w:r w:rsidR="00892DC9">
        <w:rPr>
          <w:color w:val="000000"/>
          <w:spacing w:val="-5"/>
          <w:sz w:val="28"/>
          <w:szCs w:val="28"/>
        </w:rPr>
        <w:t xml:space="preserve">союзного </w:t>
      </w:r>
      <w:r w:rsidRPr="00551DBC">
        <w:rPr>
          <w:color w:val="000000"/>
          <w:spacing w:val="-5"/>
          <w:sz w:val="28"/>
          <w:szCs w:val="28"/>
        </w:rPr>
        <w:t>ком</w:t>
      </w:r>
      <w:r w:rsidR="00892DC9">
        <w:rPr>
          <w:color w:val="000000"/>
          <w:spacing w:val="-5"/>
          <w:sz w:val="28"/>
          <w:szCs w:val="28"/>
        </w:rPr>
        <w:t>итет</w:t>
      </w:r>
      <w:r w:rsidRPr="00551DBC">
        <w:rPr>
          <w:color w:val="000000"/>
          <w:spacing w:val="-5"/>
          <w:sz w:val="28"/>
          <w:szCs w:val="28"/>
        </w:rPr>
        <w:t>а</w:t>
      </w:r>
      <w:r w:rsidR="0012759A">
        <w:rPr>
          <w:color w:val="000000"/>
          <w:spacing w:val="-5"/>
          <w:sz w:val="28"/>
          <w:szCs w:val="28"/>
        </w:rPr>
        <w:t>.</w:t>
      </w:r>
      <w:r w:rsidRPr="00551DBC">
        <w:rPr>
          <w:color w:val="000000"/>
          <w:spacing w:val="-5"/>
          <w:sz w:val="28"/>
          <w:szCs w:val="28"/>
        </w:rPr>
        <w:t xml:space="preserve"> </w:t>
      </w:r>
    </w:p>
    <w:p w:rsidR="00643DB1" w:rsidRPr="00551DBC" w:rsidRDefault="00643DB1" w:rsidP="008E580D">
      <w:pPr>
        <w:shd w:val="clear" w:color="auto" w:fill="FFFFFF"/>
        <w:tabs>
          <w:tab w:val="left" w:pos="1558"/>
        </w:tabs>
        <w:spacing w:line="329" w:lineRule="exact"/>
        <w:ind w:left="70" w:firstLine="923"/>
        <w:jc w:val="both"/>
        <w:rPr>
          <w:sz w:val="28"/>
          <w:szCs w:val="28"/>
        </w:rPr>
      </w:pPr>
      <w:r w:rsidRPr="00551DBC">
        <w:rPr>
          <w:color w:val="000000"/>
          <w:sz w:val="28"/>
          <w:szCs w:val="28"/>
        </w:rPr>
        <w:t>8.2.5.</w:t>
      </w:r>
      <w:r w:rsidRPr="00551DBC">
        <w:rPr>
          <w:color w:val="000000"/>
          <w:sz w:val="28"/>
          <w:szCs w:val="28"/>
        </w:rPr>
        <w:tab/>
      </w:r>
      <w:r w:rsidRPr="00551DBC">
        <w:rPr>
          <w:color w:val="000000"/>
          <w:spacing w:val="11"/>
          <w:sz w:val="28"/>
          <w:szCs w:val="28"/>
        </w:rPr>
        <w:t>Проводить  со  всеми  поступающими  на работу,  а также</w:t>
      </w:r>
      <w:r w:rsidR="004A78EA">
        <w:rPr>
          <w:color w:val="000000"/>
          <w:spacing w:val="11"/>
          <w:sz w:val="28"/>
          <w:szCs w:val="28"/>
        </w:rPr>
        <w:t xml:space="preserve"> </w:t>
      </w:r>
      <w:r w:rsidRPr="00551DBC">
        <w:rPr>
          <w:color w:val="000000"/>
          <w:spacing w:val="3"/>
          <w:sz w:val="28"/>
          <w:szCs w:val="28"/>
        </w:rPr>
        <w:t>переведенными на  другую работу  работниками учреждения обучение и</w:t>
      </w:r>
      <w:r w:rsidR="004A78EA">
        <w:rPr>
          <w:color w:val="000000"/>
          <w:spacing w:val="3"/>
          <w:sz w:val="28"/>
          <w:szCs w:val="28"/>
        </w:rPr>
        <w:t xml:space="preserve"> </w:t>
      </w:r>
      <w:r w:rsidRPr="00551DBC">
        <w:rPr>
          <w:color w:val="000000"/>
          <w:spacing w:val="16"/>
          <w:sz w:val="28"/>
          <w:szCs w:val="28"/>
        </w:rPr>
        <w:t>инструктаж по охране труда, сохранности жизни и здоровья детей,</w:t>
      </w:r>
      <w:r w:rsidRPr="00551DBC">
        <w:rPr>
          <w:color w:val="000000"/>
          <w:spacing w:val="16"/>
          <w:sz w:val="28"/>
          <w:szCs w:val="28"/>
        </w:rPr>
        <w:br/>
      </w:r>
      <w:r w:rsidRPr="00551DBC">
        <w:rPr>
          <w:color w:val="000000"/>
          <w:spacing w:val="-5"/>
          <w:sz w:val="28"/>
          <w:szCs w:val="28"/>
        </w:rPr>
        <w:t>безопасным методам и приемам выполнения работ, оказанию первой помощи</w:t>
      </w:r>
      <w:r w:rsidRPr="00551DBC">
        <w:rPr>
          <w:color w:val="000000"/>
          <w:spacing w:val="-5"/>
          <w:sz w:val="28"/>
          <w:szCs w:val="28"/>
        </w:rPr>
        <w:br/>
      </w:r>
      <w:r w:rsidRPr="00551DBC">
        <w:rPr>
          <w:color w:val="000000"/>
          <w:spacing w:val="-6"/>
          <w:sz w:val="28"/>
          <w:szCs w:val="28"/>
        </w:rPr>
        <w:t>пострадавшим.</w:t>
      </w:r>
    </w:p>
    <w:p w:rsidR="00643DB1" w:rsidRPr="00551DBC" w:rsidRDefault="00643DB1" w:rsidP="008E580D">
      <w:pPr>
        <w:shd w:val="clear" w:color="auto" w:fill="FFFFFF"/>
        <w:spacing w:before="2" w:line="329" w:lineRule="exact"/>
        <w:ind w:left="70" w:right="24" w:firstLine="923"/>
        <w:jc w:val="both"/>
        <w:rPr>
          <w:sz w:val="28"/>
          <w:szCs w:val="28"/>
        </w:rPr>
      </w:pPr>
      <w:r w:rsidRPr="00551DBC">
        <w:rPr>
          <w:color w:val="000000"/>
          <w:spacing w:val="-3"/>
          <w:sz w:val="28"/>
          <w:szCs w:val="28"/>
        </w:rPr>
        <w:t>Организовывать инструктирование и проверку</w:t>
      </w:r>
      <w:r w:rsidRPr="00551DBC">
        <w:rPr>
          <w:i/>
          <w:iCs/>
          <w:color w:val="000000"/>
          <w:spacing w:val="-3"/>
          <w:sz w:val="28"/>
          <w:szCs w:val="28"/>
        </w:rPr>
        <w:t xml:space="preserve"> </w:t>
      </w:r>
      <w:r w:rsidRPr="00551DBC">
        <w:rPr>
          <w:color w:val="000000"/>
          <w:spacing w:val="-3"/>
          <w:sz w:val="28"/>
          <w:szCs w:val="28"/>
        </w:rPr>
        <w:t xml:space="preserve">знаний работников </w:t>
      </w:r>
      <w:r w:rsidRPr="00551DBC">
        <w:rPr>
          <w:color w:val="000000"/>
          <w:spacing w:val="-4"/>
          <w:sz w:val="28"/>
          <w:szCs w:val="28"/>
        </w:rPr>
        <w:t>учреждения по охране труда</w:t>
      </w:r>
      <w:r w:rsidR="00892DC9">
        <w:rPr>
          <w:color w:val="000000"/>
          <w:spacing w:val="-4"/>
          <w:sz w:val="28"/>
          <w:szCs w:val="28"/>
        </w:rPr>
        <w:t xml:space="preserve"> по графику</w:t>
      </w:r>
      <w:r w:rsidRPr="00551DBC">
        <w:rPr>
          <w:color w:val="000000"/>
          <w:spacing w:val="-7"/>
          <w:sz w:val="28"/>
          <w:szCs w:val="28"/>
        </w:rPr>
        <w:t>.</w:t>
      </w:r>
    </w:p>
    <w:p w:rsidR="00643DB1" w:rsidRPr="00551DBC" w:rsidRDefault="00643DB1" w:rsidP="008E580D">
      <w:pPr>
        <w:shd w:val="clear" w:color="auto" w:fill="FFFFFF"/>
        <w:tabs>
          <w:tab w:val="left" w:pos="1450"/>
        </w:tabs>
        <w:spacing w:before="2" w:line="329" w:lineRule="exact"/>
        <w:ind w:left="70" w:firstLine="923"/>
        <w:jc w:val="both"/>
        <w:rPr>
          <w:sz w:val="28"/>
          <w:szCs w:val="28"/>
        </w:rPr>
      </w:pPr>
      <w:r w:rsidRPr="00551DBC">
        <w:rPr>
          <w:color w:val="000000"/>
          <w:sz w:val="28"/>
          <w:szCs w:val="28"/>
        </w:rPr>
        <w:t>8.2.6.</w:t>
      </w:r>
      <w:r w:rsidRPr="00551DBC">
        <w:rPr>
          <w:color w:val="000000"/>
          <w:sz w:val="28"/>
          <w:szCs w:val="28"/>
        </w:rPr>
        <w:tab/>
      </w:r>
      <w:r w:rsidRPr="00551DBC">
        <w:rPr>
          <w:color w:val="000000"/>
          <w:spacing w:val="-6"/>
          <w:sz w:val="28"/>
          <w:szCs w:val="28"/>
        </w:rPr>
        <w:t>Обеспечивать наличие нормативных и справочных материалов по</w:t>
      </w:r>
      <w:r w:rsidR="004A78EA">
        <w:rPr>
          <w:color w:val="000000"/>
          <w:spacing w:val="-6"/>
          <w:sz w:val="28"/>
          <w:szCs w:val="28"/>
        </w:rPr>
        <w:t xml:space="preserve"> </w:t>
      </w:r>
      <w:r w:rsidRPr="00551DBC">
        <w:rPr>
          <w:color w:val="000000"/>
          <w:spacing w:val="9"/>
          <w:sz w:val="28"/>
          <w:szCs w:val="28"/>
        </w:rPr>
        <w:t>охране труда,    правил, инструкций, журналов инструктажа и других</w:t>
      </w:r>
      <w:r w:rsidRPr="00551DBC">
        <w:rPr>
          <w:color w:val="000000"/>
          <w:spacing w:val="9"/>
          <w:sz w:val="28"/>
          <w:szCs w:val="28"/>
        </w:rPr>
        <w:br/>
      </w:r>
      <w:r w:rsidRPr="00551DBC">
        <w:rPr>
          <w:color w:val="000000"/>
          <w:spacing w:val="-12"/>
          <w:sz w:val="28"/>
          <w:szCs w:val="28"/>
        </w:rPr>
        <w:t>материалов за счет учреждения</w:t>
      </w:r>
      <w:r w:rsidRPr="00551DBC">
        <w:rPr>
          <w:b/>
          <w:bCs/>
          <w:i/>
          <w:iCs/>
          <w:color w:val="000000"/>
          <w:spacing w:val="-12"/>
          <w:sz w:val="28"/>
          <w:szCs w:val="28"/>
        </w:rPr>
        <w:t>.</w:t>
      </w:r>
    </w:p>
    <w:p w:rsidR="00643DB1" w:rsidRPr="00551DBC" w:rsidRDefault="00AA1CBA" w:rsidP="008E580D">
      <w:pPr>
        <w:shd w:val="clear" w:color="auto" w:fill="FFFFFF"/>
        <w:tabs>
          <w:tab w:val="left" w:pos="1651"/>
          <w:tab w:val="left" w:leader="underscore" w:pos="4423"/>
        </w:tabs>
        <w:spacing w:before="2" w:line="329" w:lineRule="exact"/>
        <w:ind w:left="70" w:firstLine="9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8.2.7. Обеспечивать</w:t>
      </w:r>
      <w:r w:rsidR="00643DB1" w:rsidRPr="00551DBC">
        <w:rPr>
          <w:color w:val="000000"/>
          <w:spacing w:val="7"/>
          <w:sz w:val="28"/>
          <w:szCs w:val="28"/>
        </w:rPr>
        <w:t xml:space="preserve"> работник</w:t>
      </w:r>
      <w:r>
        <w:rPr>
          <w:color w:val="000000"/>
          <w:spacing w:val="7"/>
          <w:sz w:val="28"/>
          <w:szCs w:val="28"/>
        </w:rPr>
        <w:t>ов</w:t>
      </w:r>
      <w:r w:rsidR="00643DB1" w:rsidRPr="00551DBC">
        <w:rPr>
          <w:color w:val="000000"/>
          <w:sz w:val="28"/>
          <w:szCs w:val="28"/>
        </w:rPr>
        <w:t xml:space="preserve">  специальн</w:t>
      </w:r>
      <w:r>
        <w:rPr>
          <w:color w:val="000000"/>
          <w:sz w:val="28"/>
          <w:szCs w:val="28"/>
        </w:rPr>
        <w:t>ой одеждой</w:t>
      </w:r>
      <w:r w:rsidR="00643DB1" w:rsidRPr="00551DBC">
        <w:rPr>
          <w:color w:val="000000"/>
          <w:sz w:val="28"/>
          <w:szCs w:val="28"/>
        </w:rPr>
        <w:t>, обувь</w:t>
      </w:r>
      <w:r>
        <w:rPr>
          <w:color w:val="000000"/>
          <w:sz w:val="28"/>
          <w:szCs w:val="28"/>
        </w:rPr>
        <w:t>ю и</w:t>
      </w:r>
      <w:r w:rsidR="00643DB1" w:rsidRPr="00551DBC">
        <w:rPr>
          <w:color w:val="000000"/>
          <w:sz w:val="28"/>
          <w:szCs w:val="28"/>
        </w:rPr>
        <w:t xml:space="preserve"> средства</w:t>
      </w:r>
      <w:r>
        <w:rPr>
          <w:color w:val="000000"/>
          <w:sz w:val="28"/>
          <w:szCs w:val="28"/>
        </w:rPr>
        <w:t>ми</w:t>
      </w:r>
      <w:r w:rsidR="00643DB1" w:rsidRPr="00551DBC">
        <w:rPr>
          <w:color w:val="000000"/>
          <w:sz w:val="28"/>
          <w:szCs w:val="28"/>
        </w:rPr>
        <w:t xml:space="preserve"> индивидуальной защиты, а также </w:t>
      </w:r>
      <w:r>
        <w:rPr>
          <w:color w:val="000000"/>
          <w:spacing w:val="9"/>
          <w:sz w:val="28"/>
          <w:szCs w:val="28"/>
        </w:rPr>
        <w:t>моющими и      обезвреживающими</w:t>
      </w:r>
      <w:r w:rsidR="00643DB1" w:rsidRPr="00551DBC">
        <w:rPr>
          <w:color w:val="000000"/>
          <w:spacing w:val="9"/>
          <w:sz w:val="28"/>
          <w:szCs w:val="28"/>
        </w:rPr>
        <w:t xml:space="preserve"> средства</w:t>
      </w:r>
      <w:r>
        <w:rPr>
          <w:color w:val="000000"/>
          <w:spacing w:val="9"/>
          <w:sz w:val="28"/>
          <w:szCs w:val="28"/>
        </w:rPr>
        <w:t>ми</w:t>
      </w:r>
      <w:r w:rsidR="00643DB1" w:rsidRPr="00551DBC">
        <w:rPr>
          <w:color w:val="000000"/>
          <w:spacing w:val="9"/>
          <w:sz w:val="28"/>
          <w:szCs w:val="28"/>
        </w:rPr>
        <w:t xml:space="preserve"> в    соответствии с </w:t>
      </w:r>
      <w:r w:rsidR="00643DB1" w:rsidRPr="00551DBC">
        <w:rPr>
          <w:color w:val="000000"/>
          <w:spacing w:val="-7"/>
          <w:sz w:val="28"/>
          <w:szCs w:val="28"/>
        </w:rPr>
        <w:t>отраслевыми нормами и утвержденными перечнями профессий и должностей</w:t>
      </w:r>
      <w:r w:rsidR="00A95AA0">
        <w:rPr>
          <w:color w:val="000000"/>
          <w:spacing w:val="-7"/>
          <w:sz w:val="28"/>
          <w:szCs w:val="28"/>
        </w:rPr>
        <w:t xml:space="preserve"> (приложение № </w:t>
      </w:r>
      <w:r w:rsidR="00643DB1" w:rsidRPr="00551DBC">
        <w:rPr>
          <w:color w:val="000000"/>
          <w:spacing w:val="-7"/>
          <w:sz w:val="28"/>
          <w:szCs w:val="28"/>
        </w:rPr>
        <w:t xml:space="preserve"> </w:t>
      </w:r>
      <w:r w:rsidR="00EF441D">
        <w:rPr>
          <w:color w:val="000000"/>
          <w:spacing w:val="-7"/>
          <w:sz w:val="28"/>
          <w:szCs w:val="28"/>
        </w:rPr>
        <w:t>8</w:t>
      </w:r>
      <w:r w:rsidR="00A95AA0">
        <w:rPr>
          <w:color w:val="000000"/>
          <w:spacing w:val="-7"/>
          <w:sz w:val="28"/>
          <w:szCs w:val="28"/>
        </w:rPr>
        <w:t>)</w:t>
      </w:r>
      <w:r w:rsidR="00EF441D">
        <w:rPr>
          <w:color w:val="000000"/>
          <w:spacing w:val="-7"/>
          <w:sz w:val="28"/>
          <w:szCs w:val="28"/>
        </w:rPr>
        <w:t>.</w:t>
      </w:r>
    </w:p>
    <w:p w:rsidR="00643DB1" w:rsidRPr="00551DBC" w:rsidRDefault="00643DB1" w:rsidP="008E580D">
      <w:pPr>
        <w:widowControl w:val="0"/>
        <w:numPr>
          <w:ilvl w:val="0"/>
          <w:numId w:val="22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1"/>
          <w:sz w:val="28"/>
          <w:szCs w:val="28"/>
        </w:rPr>
        <w:t>Обеспечивать    приобретение,    хранение,    стирку,    сушку,</w:t>
      </w:r>
      <w:r w:rsidRPr="00551DBC">
        <w:rPr>
          <w:color w:val="000000"/>
          <w:spacing w:val="1"/>
          <w:sz w:val="28"/>
          <w:szCs w:val="28"/>
        </w:rPr>
        <w:br/>
      </w:r>
      <w:r w:rsidRPr="00551DBC">
        <w:rPr>
          <w:color w:val="000000"/>
          <w:spacing w:val="3"/>
          <w:sz w:val="28"/>
          <w:szCs w:val="28"/>
        </w:rPr>
        <w:t>дезинфекцию и   ремонт средств индивидуальной защиты, спецодежды и</w:t>
      </w:r>
      <w:r w:rsidRPr="00551DBC">
        <w:rPr>
          <w:color w:val="000000"/>
          <w:spacing w:val="3"/>
          <w:sz w:val="28"/>
          <w:szCs w:val="28"/>
        </w:rPr>
        <w:br/>
      </w:r>
      <w:r w:rsidRPr="00551DBC">
        <w:rPr>
          <w:color w:val="000000"/>
          <w:sz w:val="28"/>
          <w:szCs w:val="28"/>
        </w:rPr>
        <w:t xml:space="preserve">обуви за счет работодателя (ч. </w:t>
      </w:r>
      <w:r w:rsidRPr="00551DBC">
        <w:rPr>
          <w:color w:val="000000"/>
          <w:sz w:val="28"/>
          <w:szCs w:val="28"/>
          <w:lang w:val="en-US"/>
        </w:rPr>
        <w:t>III</w:t>
      </w:r>
      <w:r w:rsidRPr="00551DBC">
        <w:rPr>
          <w:color w:val="000000"/>
          <w:sz w:val="28"/>
          <w:szCs w:val="28"/>
        </w:rPr>
        <w:t xml:space="preserve"> ст. 221 ТК</w:t>
      </w:r>
      <w:r w:rsidR="0012759A">
        <w:rPr>
          <w:color w:val="000000"/>
          <w:sz w:val="28"/>
          <w:szCs w:val="28"/>
        </w:rPr>
        <w:t xml:space="preserve"> </w:t>
      </w:r>
      <w:r w:rsidRPr="00551DBC">
        <w:rPr>
          <w:color w:val="000000"/>
          <w:sz w:val="28"/>
          <w:szCs w:val="28"/>
        </w:rPr>
        <w:t>РФ).</w:t>
      </w:r>
    </w:p>
    <w:p w:rsidR="00643DB1" w:rsidRPr="00551DBC" w:rsidRDefault="00643DB1" w:rsidP="008E580D">
      <w:pPr>
        <w:widowControl w:val="0"/>
        <w:numPr>
          <w:ilvl w:val="0"/>
          <w:numId w:val="23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before="2"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1"/>
          <w:sz w:val="28"/>
          <w:szCs w:val="28"/>
        </w:rPr>
        <w:t>Обеспечивать   обязательное   социальное   страхование   всех</w:t>
      </w:r>
      <w:r w:rsidRPr="00551DBC">
        <w:rPr>
          <w:color w:val="000000"/>
          <w:spacing w:val="1"/>
          <w:sz w:val="28"/>
          <w:szCs w:val="28"/>
        </w:rPr>
        <w:br/>
      </w:r>
      <w:r w:rsidRPr="00551DBC">
        <w:rPr>
          <w:color w:val="000000"/>
          <w:spacing w:val="-3"/>
          <w:sz w:val="28"/>
          <w:szCs w:val="28"/>
        </w:rPr>
        <w:t>работающих по трудовому договору от несчастных случаев на производстве</w:t>
      </w:r>
      <w:r w:rsidRPr="00551DBC">
        <w:rPr>
          <w:color w:val="000000"/>
          <w:spacing w:val="-3"/>
          <w:sz w:val="28"/>
          <w:szCs w:val="28"/>
        </w:rPr>
        <w:br/>
      </w:r>
      <w:r w:rsidRPr="00551DBC">
        <w:rPr>
          <w:color w:val="000000"/>
          <w:spacing w:val="-4"/>
          <w:sz w:val="28"/>
          <w:szCs w:val="28"/>
        </w:rPr>
        <w:t>и профессиональных заболеваний в соответствии с Федеральным законом.</w:t>
      </w:r>
    </w:p>
    <w:p w:rsidR="00643DB1" w:rsidRPr="00551DBC" w:rsidRDefault="00643DB1" w:rsidP="008E580D">
      <w:pPr>
        <w:widowControl w:val="0"/>
        <w:numPr>
          <w:ilvl w:val="0"/>
          <w:numId w:val="23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3"/>
          <w:sz w:val="28"/>
          <w:szCs w:val="28"/>
        </w:rPr>
        <w:t>Сохранять место работы (должность)  и   средний  заработок</w:t>
      </w:r>
      <w:r w:rsidRPr="00551DBC">
        <w:rPr>
          <w:color w:val="000000"/>
          <w:spacing w:val="3"/>
          <w:sz w:val="28"/>
          <w:szCs w:val="28"/>
        </w:rPr>
        <w:br/>
      </w:r>
      <w:r w:rsidRPr="00551DBC">
        <w:rPr>
          <w:color w:val="000000"/>
          <w:spacing w:val="7"/>
          <w:sz w:val="28"/>
          <w:szCs w:val="28"/>
        </w:rPr>
        <w:t>за работниками учреждения на время приостановления работ органами</w:t>
      </w:r>
      <w:r w:rsidRPr="00551DBC">
        <w:rPr>
          <w:color w:val="000000"/>
          <w:spacing w:val="7"/>
          <w:sz w:val="28"/>
          <w:szCs w:val="28"/>
        </w:rPr>
        <w:br/>
      </w:r>
      <w:r w:rsidRPr="00551DBC">
        <w:rPr>
          <w:color w:val="000000"/>
          <w:spacing w:val="6"/>
          <w:sz w:val="28"/>
          <w:szCs w:val="28"/>
        </w:rPr>
        <w:t>государственного надзора   и     контроля   за   соблюдением   трудового</w:t>
      </w:r>
      <w:r w:rsidRPr="00551DBC">
        <w:rPr>
          <w:color w:val="000000"/>
          <w:spacing w:val="6"/>
          <w:sz w:val="28"/>
          <w:szCs w:val="28"/>
        </w:rPr>
        <w:br/>
      </w:r>
      <w:r w:rsidRPr="00551DBC">
        <w:rPr>
          <w:color w:val="000000"/>
          <w:spacing w:val="1"/>
          <w:sz w:val="28"/>
          <w:szCs w:val="28"/>
        </w:rPr>
        <w:t>законодательства    вследствие нарушения требований охраны труда не по</w:t>
      </w:r>
      <w:r w:rsidRPr="00551DBC">
        <w:rPr>
          <w:color w:val="000000"/>
          <w:spacing w:val="1"/>
          <w:sz w:val="28"/>
          <w:szCs w:val="28"/>
        </w:rPr>
        <w:br/>
      </w:r>
      <w:r w:rsidRPr="00551DBC">
        <w:rPr>
          <w:color w:val="000000"/>
          <w:sz w:val="28"/>
          <w:szCs w:val="28"/>
        </w:rPr>
        <w:t>вине работника (с . 220 ТК РФ).</w:t>
      </w:r>
    </w:p>
    <w:p w:rsidR="00643DB1" w:rsidRPr="00551DBC" w:rsidRDefault="00643DB1" w:rsidP="008E580D">
      <w:pPr>
        <w:widowControl w:val="0"/>
        <w:numPr>
          <w:ilvl w:val="0"/>
          <w:numId w:val="24"/>
        </w:numPr>
        <w:shd w:val="clear" w:color="auto" w:fill="FFFFFF"/>
        <w:tabs>
          <w:tab w:val="left" w:pos="1709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2"/>
          <w:sz w:val="28"/>
          <w:szCs w:val="28"/>
        </w:rPr>
        <w:t>Проводить     своевременное     расследование     несчастных</w:t>
      </w:r>
      <w:r w:rsidRPr="00551DBC">
        <w:rPr>
          <w:color w:val="000000"/>
          <w:spacing w:val="2"/>
          <w:sz w:val="28"/>
          <w:szCs w:val="28"/>
        </w:rPr>
        <w:br/>
      </w:r>
      <w:r w:rsidRPr="00551DBC">
        <w:rPr>
          <w:color w:val="000000"/>
          <w:spacing w:val="-3"/>
          <w:sz w:val="28"/>
          <w:szCs w:val="28"/>
        </w:rPr>
        <w:t>случаев на производстве в соответствии с действующим законодательством,</w:t>
      </w:r>
      <w:r w:rsidRPr="00551DBC">
        <w:rPr>
          <w:color w:val="000000"/>
          <w:spacing w:val="-3"/>
          <w:sz w:val="28"/>
          <w:szCs w:val="28"/>
        </w:rPr>
        <w:br/>
      </w:r>
      <w:r w:rsidRPr="00551DBC">
        <w:rPr>
          <w:color w:val="000000"/>
          <w:spacing w:val="1"/>
          <w:sz w:val="28"/>
          <w:szCs w:val="28"/>
        </w:rPr>
        <w:t>вести их учет и принимать меры к их предупреждению в дальнейшем (ст.</w:t>
      </w:r>
      <w:r w:rsidRPr="00551DBC">
        <w:rPr>
          <w:color w:val="000000"/>
          <w:spacing w:val="1"/>
          <w:sz w:val="28"/>
          <w:szCs w:val="28"/>
        </w:rPr>
        <w:br/>
      </w:r>
      <w:r w:rsidRPr="00551DBC">
        <w:rPr>
          <w:color w:val="000000"/>
          <w:sz w:val="28"/>
          <w:szCs w:val="28"/>
        </w:rPr>
        <w:t>227, 228</w:t>
      </w:r>
      <w:r w:rsidR="0012759A">
        <w:rPr>
          <w:color w:val="000000"/>
          <w:sz w:val="28"/>
          <w:szCs w:val="28"/>
        </w:rPr>
        <w:t xml:space="preserve">.1, </w:t>
      </w:r>
      <w:r w:rsidRPr="00551DBC">
        <w:rPr>
          <w:color w:val="000000"/>
          <w:sz w:val="28"/>
          <w:szCs w:val="28"/>
        </w:rPr>
        <w:t xml:space="preserve"> 229,</w:t>
      </w:r>
      <w:r w:rsidR="0012759A">
        <w:rPr>
          <w:color w:val="000000"/>
          <w:sz w:val="28"/>
          <w:szCs w:val="28"/>
        </w:rPr>
        <w:t xml:space="preserve"> </w:t>
      </w:r>
      <w:r w:rsidRPr="00551DBC">
        <w:rPr>
          <w:color w:val="000000"/>
          <w:sz w:val="28"/>
          <w:szCs w:val="28"/>
        </w:rPr>
        <w:t>230,</w:t>
      </w:r>
      <w:r w:rsidR="0012759A">
        <w:rPr>
          <w:color w:val="000000"/>
          <w:sz w:val="28"/>
          <w:szCs w:val="28"/>
        </w:rPr>
        <w:t xml:space="preserve"> </w:t>
      </w:r>
      <w:r w:rsidRPr="00551DBC">
        <w:rPr>
          <w:color w:val="000000"/>
          <w:sz w:val="28"/>
          <w:szCs w:val="28"/>
        </w:rPr>
        <w:t>230</w:t>
      </w:r>
      <w:r w:rsidR="0012759A">
        <w:rPr>
          <w:color w:val="000000"/>
          <w:sz w:val="28"/>
          <w:szCs w:val="28"/>
        </w:rPr>
        <w:t xml:space="preserve">.1, </w:t>
      </w:r>
      <w:r w:rsidRPr="00551DBC">
        <w:rPr>
          <w:color w:val="000000"/>
          <w:sz w:val="28"/>
          <w:szCs w:val="28"/>
        </w:rPr>
        <w:t xml:space="preserve"> 231).</w:t>
      </w:r>
    </w:p>
    <w:p w:rsidR="00643DB1" w:rsidRPr="00551DBC" w:rsidRDefault="00643DB1" w:rsidP="008E580D">
      <w:pPr>
        <w:widowControl w:val="0"/>
        <w:numPr>
          <w:ilvl w:val="0"/>
          <w:numId w:val="24"/>
        </w:numPr>
        <w:shd w:val="clear" w:color="auto" w:fill="FFFFFF"/>
        <w:tabs>
          <w:tab w:val="left" w:pos="1709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11"/>
          <w:sz w:val="28"/>
          <w:szCs w:val="28"/>
        </w:rPr>
        <w:t>В случае отказа работника от работы при возникновении</w:t>
      </w:r>
      <w:r w:rsidRPr="00551DBC">
        <w:rPr>
          <w:color w:val="000000"/>
          <w:spacing w:val="11"/>
          <w:sz w:val="28"/>
          <w:szCs w:val="28"/>
        </w:rPr>
        <w:br/>
      </w:r>
      <w:r w:rsidR="00A95AA0">
        <w:rPr>
          <w:color w:val="000000"/>
          <w:spacing w:val="10"/>
          <w:sz w:val="28"/>
          <w:szCs w:val="28"/>
        </w:rPr>
        <w:t>опасности для жизни и здоровья</w:t>
      </w:r>
      <w:r w:rsidRPr="00551DBC">
        <w:rPr>
          <w:color w:val="000000"/>
          <w:spacing w:val="10"/>
          <w:sz w:val="28"/>
          <w:szCs w:val="28"/>
        </w:rPr>
        <w:t xml:space="preserve">   вследствие невыполнения</w:t>
      </w:r>
      <w:r w:rsidRPr="00551DBC">
        <w:rPr>
          <w:color w:val="000000"/>
          <w:spacing w:val="10"/>
          <w:sz w:val="28"/>
          <w:szCs w:val="28"/>
        </w:rPr>
        <w:br/>
      </w:r>
      <w:r w:rsidRPr="00551DBC">
        <w:rPr>
          <w:color w:val="000000"/>
          <w:spacing w:val="3"/>
          <w:sz w:val="28"/>
          <w:szCs w:val="28"/>
        </w:rPr>
        <w:t>работодателем   нормативных требований по охране труда, предоставить</w:t>
      </w:r>
      <w:r w:rsidRPr="00551DBC">
        <w:rPr>
          <w:color w:val="000000"/>
          <w:spacing w:val="3"/>
          <w:sz w:val="28"/>
          <w:szCs w:val="28"/>
        </w:rPr>
        <w:br/>
        <w:t>работнику другую   работу   на   время устранения такой опасности либо</w:t>
      </w:r>
      <w:r w:rsidRPr="00551DBC">
        <w:rPr>
          <w:color w:val="000000"/>
          <w:spacing w:val="3"/>
          <w:sz w:val="28"/>
          <w:szCs w:val="28"/>
        </w:rPr>
        <w:br/>
      </w:r>
      <w:r w:rsidRPr="00551DBC">
        <w:rPr>
          <w:color w:val="000000"/>
          <w:spacing w:val="-4"/>
          <w:sz w:val="28"/>
          <w:szCs w:val="28"/>
        </w:rPr>
        <w:t xml:space="preserve">оплатить возникший по этой причине простой </w:t>
      </w:r>
      <w:r w:rsidR="00A95AA0">
        <w:rPr>
          <w:color w:val="000000"/>
          <w:spacing w:val="-4"/>
          <w:sz w:val="28"/>
          <w:szCs w:val="28"/>
        </w:rPr>
        <w:t>не менее двух третей</w:t>
      </w:r>
      <w:r w:rsidRPr="00551DBC">
        <w:rPr>
          <w:color w:val="000000"/>
          <w:spacing w:val="-4"/>
          <w:sz w:val="28"/>
          <w:szCs w:val="28"/>
        </w:rPr>
        <w:t xml:space="preserve"> средне</w:t>
      </w:r>
      <w:r w:rsidR="00A95AA0">
        <w:rPr>
          <w:color w:val="000000"/>
          <w:spacing w:val="-4"/>
          <w:sz w:val="28"/>
          <w:szCs w:val="28"/>
        </w:rPr>
        <w:t>й</w:t>
      </w:r>
      <w:r w:rsidRPr="00551DBC">
        <w:rPr>
          <w:color w:val="000000"/>
          <w:spacing w:val="-4"/>
          <w:sz w:val="28"/>
          <w:szCs w:val="28"/>
        </w:rPr>
        <w:t xml:space="preserve"> заработ</w:t>
      </w:r>
      <w:r w:rsidR="00A95AA0">
        <w:rPr>
          <w:color w:val="000000"/>
          <w:spacing w:val="-4"/>
          <w:sz w:val="28"/>
          <w:szCs w:val="28"/>
        </w:rPr>
        <w:t>ной платы работника</w:t>
      </w:r>
      <w:r w:rsidRPr="00551DBC">
        <w:rPr>
          <w:color w:val="000000"/>
          <w:spacing w:val="-4"/>
          <w:sz w:val="28"/>
          <w:szCs w:val="28"/>
        </w:rPr>
        <w:t>.</w:t>
      </w:r>
      <w:r w:rsidR="00A95AA0">
        <w:rPr>
          <w:color w:val="000000"/>
          <w:spacing w:val="-4"/>
          <w:sz w:val="28"/>
          <w:szCs w:val="28"/>
        </w:rPr>
        <w:t xml:space="preserve"> Время простоя по причинам, не зависящим от работодателя и работника, оплачивается не менее двух третей тарифной ставки, оклада (должностного оклада),  рассчитанных пропорционально времени простоя. Время простоя по вине работника не оплачивается.</w:t>
      </w:r>
    </w:p>
    <w:p w:rsidR="00643DB1" w:rsidRPr="00551DBC" w:rsidRDefault="00643DB1" w:rsidP="008E580D">
      <w:pPr>
        <w:shd w:val="clear" w:color="auto" w:fill="FFFFFF"/>
        <w:spacing w:before="2" w:line="329" w:lineRule="exact"/>
        <w:ind w:left="70" w:right="17" w:firstLine="923"/>
        <w:jc w:val="both"/>
        <w:rPr>
          <w:sz w:val="28"/>
          <w:szCs w:val="28"/>
        </w:rPr>
      </w:pPr>
      <w:r w:rsidRPr="00551DBC">
        <w:rPr>
          <w:color w:val="000000"/>
          <w:spacing w:val="-4"/>
          <w:sz w:val="28"/>
          <w:szCs w:val="28"/>
        </w:rPr>
        <w:lastRenderedPageBreak/>
        <w:t xml:space="preserve">8.2.1З. </w:t>
      </w:r>
      <w:r>
        <w:rPr>
          <w:color w:val="000000"/>
          <w:spacing w:val="-4"/>
          <w:sz w:val="28"/>
          <w:szCs w:val="28"/>
        </w:rPr>
        <w:t xml:space="preserve">    </w:t>
      </w:r>
      <w:r w:rsidRPr="00551DBC">
        <w:rPr>
          <w:color w:val="000000"/>
          <w:spacing w:val="-4"/>
          <w:sz w:val="28"/>
          <w:szCs w:val="28"/>
        </w:rPr>
        <w:t xml:space="preserve">Разработать и утвердить инструкции по охране труда на каждое </w:t>
      </w:r>
      <w:r w:rsidRPr="00551DBC">
        <w:rPr>
          <w:color w:val="000000"/>
          <w:sz w:val="28"/>
          <w:szCs w:val="28"/>
        </w:rPr>
        <w:t>рабочее место с</w:t>
      </w:r>
      <w:r w:rsidR="00A95AA0">
        <w:rPr>
          <w:color w:val="000000"/>
          <w:sz w:val="28"/>
          <w:szCs w:val="28"/>
        </w:rPr>
        <w:t xml:space="preserve"> учетом мнения</w:t>
      </w:r>
      <w:r w:rsidRPr="00551DBC">
        <w:rPr>
          <w:color w:val="000000"/>
          <w:sz w:val="28"/>
          <w:szCs w:val="28"/>
        </w:rPr>
        <w:t xml:space="preserve"> проф</w:t>
      </w:r>
      <w:r w:rsidR="00892DC9">
        <w:rPr>
          <w:color w:val="000000"/>
          <w:sz w:val="28"/>
          <w:szCs w:val="28"/>
        </w:rPr>
        <w:t xml:space="preserve">союзного </w:t>
      </w:r>
      <w:r w:rsidRPr="00551DBC">
        <w:rPr>
          <w:color w:val="000000"/>
          <w:sz w:val="28"/>
          <w:szCs w:val="28"/>
        </w:rPr>
        <w:t>ком</w:t>
      </w:r>
      <w:r w:rsidR="00892DC9">
        <w:rPr>
          <w:color w:val="000000"/>
          <w:sz w:val="28"/>
          <w:szCs w:val="28"/>
        </w:rPr>
        <w:t>итет</w:t>
      </w:r>
      <w:r w:rsidRPr="00551DBC">
        <w:rPr>
          <w:color w:val="000000"/>
          <w:sz w:val="28"/>
          <w:szCs w:val="28"/>
        </w:rPr>
        <w:t>а</w:t>
      </w:r>
      <w:r w:rsidR="00A95AA0">
        <w:rPr>
          <w:color w:val="000000"/>
          <w:sz w:val="28"/>
          <w:szCs w:val="28"/>
        </w:rPr>
        <w:t xml:space="preserve"> (по согласованию)</w:t>
      </w:r>
      <w:r w:rsidRPr="00551DBC">
        <w:rPr>
          <w:color w:val="000000"/>
          <w:sz w:val="28"/>
          <w:szCs w:val="28"/>
        </w:rPr>
        <w:t xml:space="preserve"> (ст. 212 ТК РФ).</w:t>
      </w:r>
    </w:p>
    <w:p w:rsidR="00643DB1" w:rsidRPr="00551DBC" w:rsidRDefault="00643DB1" w:rsidP="008E580D">
      <w:pPr>
        <w:widowControl w:val="0"/>
        <w:numPr>
          <w:ilvl w:val="0"/>
          <w:numId w:val="25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4"/>
          <w:sz w:val="28"/>
          <w:szCs w:val="28"/>
        </w:rPr>
        <w:t>Обеспечить соблюдение работниками требований, правил и</w:t>
      </w:r>
      <w:r w:rsidRPr="00551DBC">
        <w:rPr>
          <w:color w:val="000000"/>
          <w:spacing w:val="4"/>
          <w:sz w:val="28"/>
          <w:szCs w:val="28"/>
        </w:rPr>
        <w:br/>
      </w:r>
      <w:r w:rsidRPr="00551DBC">
        <w:rPr>
          <w:color w:val="000000"/>
          <w:spacing w:val="-5"/>
          <w:sz w:val="28"/>
          <w:szCs w:val="28"/>
        </w:rPr>
        <w:t>инструкций по охране труда.</w:t>
      </w:r>
    </w:p>
    <w:p w:rsidR="00643DB1" w:rsidRPr="008E580D" w:rsidRDefault="00643DB1" w:rsidP="00892DC9">
      <w:pPr>
        <w:widowControl w:val="0"/>
        <w:numPr>
          <w:ilvl w:val="0"/>
          <w:numId w:val="25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before="2" w:line="329" w:lineRule="exact"/>
        <w:ind w:left="70" w:firstLine="923"/>
        <w:jc w:val="both"/>
        <w:rPr>
          <w:color w:val="000000"/>
          <w:spacing w:val="-3"/>
          <w:sz w:val="28"/>
          <w:szCs w:val="28"/>
        </w:rPr>
      </w:pPr>
      <w:r w:rsidRPr="008E580D">
        <w:rPr>
          <w:color w:val="000000"/>
          <w:spacing w:val="4"/>
          <w:sz w:val="28"/>
          <w:szCs w:val="28"/>
        </w:rPr>
        <w:t xml:space="preserve"> </w:t>
      </w:r>
      <w:r w:rsidRPr="008E580D">
        <w:rPr>
          <w:color w:val="000000"/>
          <w:spacing w:val="3"/>
          <w:sz w:val="28"/>
          <w:szCs w:val="28"/>
        </w:rPr>
        <w:t>Совместно с проф</w:t>
      </w:r>
      <w:r w:rsidR="00892DC9">
        <w:rPr>
          <w:color w:val="000000"/>
          <w:spacing w:val="3"/>
          <w:sz w:val="28"/>
          <w:szCs w:val="28"/>
        </w:rPr>
        <w:t xml:space="preserve">союзным </w:t>
      </w:r>
      <w:r w:rsidRPr="008E580D">
        <w:rPr>
          <w:color w:val="000000"/>
          <w:spacing w:val="3"/>
          <w:sz w:val="28"/>
          <w:szCs w:val="28"/>
        </w:rPr>
        <w:t>ком</w:t>
      </w:r>
      <w:r w:rsidR="00892DC9">
        <w:rPr>
          <w:color w:val="000000"/>
          <w:spacing w:val="3"/>
          <w:sz w:val="28"/>
          <w:szCs w:val="28"/>
        </w:rPr>
        <w:t>итет</w:t>
      </w:r>
      <w:r w:rsidRPr="008E580D">
        <w:rPr>
          <w:color w:val="000000"/>
          <w:spacing w:val="3"/>
          <w:sz w:val="28"/>
          <w:szCs w:val="28"/>
        </w:rPr>
        <w:t xml:space="preserve">ом обеспечить в </w:t>
      </w:r>
      <w:r w:rsidR="00892DC9">
        <w:rPr>
          <w:color w:val="000000"/>
          <w:spacing w:val="3"/>
          <w:sz w:val="28"/>
          <w:szCs w:val="28"/>
        </w:rPr>
        <w:t>у</w:t>
      </w:r>
      <w:r w:rsidRPr="008E580D">
        <w:rPr>
          <w:color w:val="000000"/>
          <w:spacing w:val="3"/>
          <w:sz w:val="28"/>
          <w:szCs w:val="28"/>
        </w:rPr>
        <w:t>чреждении</w:t>
      </w:r>
      <w:r w:rsidR="00892DC9">
        <w:rPr>
          <w:color w:val="000000"/>
          <w:spacing w:val="3"/>
          <w:sz w:val="28"/>
          <w:szCs w:val="28"/>
        </w:rPr>
        <w:t xml:space="preserve"> </w:t>
      </w:r>
      <w:r w:rsidRPr="008E580D">
        <w:rPr>
          <w:color w:val="000000"/>
          <w:spacing w:val="3"/>
          <w:sz w:val="28"/>
          <w:szCs w:val="28"/>
        </w:rPr>
        <w:t>создание</w:t>
      </w:r>
      <w:r w:rsidR="00892DC9">
        <w:rPr>
          <w:color w:val="000000"/>
          <w:spacing w:val="3"/>
          <w:sz w:val="28"/>
          <w:szCs w:val="28"/>
        </w:rPr>
        <w:t xml:space="preserve"> </w:t>
      </w:r>
      <w:r w:rsidRPr="008E580D">
        <w:rPr>
          <w:color w:val="000000"/>
          <w:spacing w:val="-3"/>
          <w:sz w:val="28"/>
          <w:szCs w:val="28"/>
        </w:rPr>
        <w:t xml:space="preserve">комитета (комиссии) по охране труда из равного количества </w:t>
      </w:r>
      <w:r w:rsidR="00892DC9">
        <w:rPr>
          <w:color w:val="000000"/>
          <w:spacing w:val="-3"/>
          <w:sz w:val="28"/>
          <w:szCs w:val="28"/>
        </w:rPr>
        <w:t xml:space="preserve"> </w:t>
      </w:r>
      <w:r w:rsidRPr="008E580D">
        <w:rPr>
          <w:color w:val="000000"/>
          <w:spacing w:val="-3"/>
          <w:sz w:val="28"/>
          <w:szCs w:val="28"/>
        </w:rPr>
        <w:t>представителей</w:t>
      </w:r>
      <w:r w:rsidR="00892DC9">
        <w:rPr>
          <w:color w:val="000000"/>
          <w:spacing w:val="-3"/>
          <w:sz w:val="28"/>
          <w:szCs w:val="28"/>
        </w:rPr>
        <w:t xml:space="preserve"> </w:t>
      </w:r>
      <w:r w:rsidRPr="008E580D">
        <w:rPr>
          <w:color w:val="000000"/>
          <w:spacing w:val="5"/>
          <w:sz w:val="28"/>
          <w:szCs w:val="28"/>
        </w:rPr>
        <w:t xml:space="preserve">работодателя </w:t>
      </w:r>
      <w:r w:rsidRPr="008E580D">
        <w:rPr>
          <w:iCs/>
          <w:color w:val="000000"/>
          <w:spacing w:val="5"/>
          <w:sz w:val="28"/>
          <w:szCs w:val="28"/>
        </w:rPr>
        <w:t>и</w:t>
      </w:r>
      <w:r w:rsidRPr="008E580D">
        <w:rPr>
          <w:i/>
          <w:iCs/>
          <w:color w:val="000000"/>
          <w:spacing w:val="5"/>
          <w:sz w:val="28"/>
          <w:szCs w:val="28"/>
        </w:rPr>
        <w:t xml:space="preserve"> </w:t>
      </w:r>
      <w:r w:rsidRPr="008E580D">
        <w:rPr>
          <w:color w:val="000000"/>
          <w:spacing w:val="5"/>
          <w:sz w:val="28"/>
          <w:szCs w:val="28"/>
        </w:rPr>
        <w:t xml:space="preserve">профсоюзного комитета и условий </w:t>
      </w:r>
      <w:r w:rsidRPr="008E580D">
        <w:rPr>
          <w:iCs/>
          <w:color w:val="000000"/>
          <w:spacing w:val="5"/>
          <w:sz w:val="28"/>
          <w:szCs w:val="28"/>
        </w:rPr>
        <w:t>для их</w:t>
      </w:r>
      <w:r w:rsidRPr="008E580D">
        <w:rPr>
          <w:i/>
          <w:iCs/>
          <w:color w:val="000000"/>
          <w:spacing w:val="5"/>
          <w:sz w:val="28"/>
          <w:szCs w:val="28"/>
        </w:rPr>
        <w:t xml:space="preserve"> </w:t>
      </w:r>
      <w:r w:rsidRPr="008E580D">
        <w:rPr>
          <w:color w:val="000000"/>
          <w:spacing w:val="5"/>
          <w:sz w:val="28"/>
          <w:szCs w:val="28"/>
        </w:rPr>
        <w:t>общественной</w:t>
      </w:r>
      <w:r w:rsidR="00892DC9">
        <w:rPr>
          <w:color w:val="000000"/>
          <w:spacing w:val="5"/>
          <w:sz w:val="28"/>
          <w:szCs w:val="28"/>
        </w:rPr>
        <w:t xml:space="preserve"> </w:t>
      </w:r>
      <w:r w:rsidRPr="008E580D">
        <w:rPr>
          <w:color w:val="000000"/>
          <w:sz w:val="28"/>
          <w:szCs w:val="28"/>
        </w:rPr>
        <w:t xml:space="preserve">работы;  проводить трехступенчатый административно </w:t>
      </w:r>
      <w:r w:rsidR="00892DC9">
        <w:rPr>
          <w:color w:val="000000"/>
          <w:sz w:val="28"/>
          <w:szCs w:val="28"/>
        </w:rPr>
        <w:t>–</w:t>
      </w:r>
      <w:r w:rsidRPr="008E580D">
        <w:rPr>
          <w:color w:val="000000"/>
          <w:sz w:val="28"/>
          <w:szCs w:val="28"/>
        </w:rPr>
        <w:t xml:space="preserve"> общественный</w:t>
      </w:r>
      <w:r w:rsidR="00892DC9">
        <w:rPr>
          <w:color w:val="000000"/>
          <w:sz w:val="28"/>
          <w:szCs w:val="28"/>
        </w:rPr>
        <w:t xml:space="preserve"> </w:t>
      </w:r>
      <w:r w:rsidRPr="008E580D">
        <w:rPr>
          <w:color w:val="000000"/>
          <w:spacing w:val="4"/>
          <w:sz w:val="28"/>
          <w:szCs w:val="28"/>
        </w:rPr>
        <w:t xml:space="preserve">контроль, не реже одного раза в </w:t>
      </w:r>
      <w:r w:rsidR="00AA1CBA">
        <w:rPr>
          <w:color w:val="000000"/>
          <w:spacing w:val="4"/>
          <w:sz w:val="28"/>
          <w:szCs w:val="28"/>
        </w:rPr>
        <w:t>квартал</w:t>
      </w:r>
      <w:r w:rsidRPr="008E580D">
        <w:rPr>
          <w:color w:val="000000"/>
          <w:spacing w:val="4"/>
          <w:sz w:val="28"/>
          <w:szCs w:val="28"/>
        </w:rPr>
        <w:t>.</w:t>
      </w:r>
      <w:r w:rsidRPr="008E580D">
        <w:rPr>
          <w:color w:val="000000"/>
          <w:spacing w:val="-4"/>
          <w:sz w:val="28"/>
          <w:szCs w:val="28"/>
        </w:rPr>
        <w:t xml:space="preserve"> </w:t>
      </w:r>
    </w:p>
    <w:p w:rsidR="00643DB1" w:rsidRPr="00551DBC" w:rsidRDefault="00643DB1" w:rsidP="00643DB1">
      <w:pPr>
        <w:widowControl w:val="0"/>
        <w:numPr>
          <w:ilvl w:val="0"/>
          <w:numId w:val="25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line="329" w:lineRule="exact"/>
        <w:ind w:left="70" w:firstLine="923"/>
        <w:rPr>
          <w:color w:val="000000"/>
          <w:sz w:val="28"/>
          <w:szCs w:val="28"/>
        </w:rPr>
      </w:pPr>
      <w:r w:rsidRPr="008E580D">
        <w:rPr>
          <w:color w:val="000000"/>
          <w:spacing w:val="-3"/>
          <w:sz w:val="28"/>
          <w:szCs w:val="28"/>
        </w:rPr>
        <w:t>Осуществлять совместно с проф</w:t>
      </w:r>
      <w:r w:rsidR="00892DC9">
        <w:rPr>
          <w:color w:val="000000"/>
          <w:spacing w:val="-3"/>
          <w:sz w:val="28"/>
          <w:szCs w:val="28"/>
        </w:rPr>
        <w:t xml:space="preserve">союзным </w:t>
      </w:r>
      <w:r w:rsidRPr="008E580D">
        <w:rPr>
          <w:color w:val="000000"/>
          <w:spacing w:val="-3"/>
          <w:sz w:val="28"/>
          <w:szCs w:val="28"/>
        </w:rPr>
        <w:t>ком</w:t>
      </w:r>
      <w:r w:rsidR="00892DC9">
        <w:rPr>
          <w:color w:val="000000"/>
          <w:spacing w:val="-3"/>
          <w:sz w:val="28"/>
          <w:szCs w:val="28"/>
        </w:rPr>
        <w:t>итет</w:t>
      </w:r>
      <w:r w:rsidRPr="008E580D">
        <w:rPr>
          <w:color w:val="000000"/>
          <w:spacing w:val="-3"/>
          <w:sz w:val="28"/>
          <w:szCs w:val="28"/>
        </w:rPr>
        <w:t>ом контроль за состоянием</w:t>
      </w:r>
      <w:r w:rsidR="00892DC9">
        <w:rPr>
          <w:color w:val="000000"/>
          <w:spacing w:val="-3"/>
          <w:sz w:val="28"/>
          <w:szCs w:val="28"/>
        </w:rPr>
        <w:t xml:space="preserve"> </w:t>
      </w:r>
      <w:r w:rsidRPr="008E580D">
        <w:rPr>
          <w:color w:val="000000"/>
          <w:spacing w:val="-4"/>
          <w:sz w:val="28"/>
          <w:szCs w:val="28"/>
        </w:rPr>
        <w:t>условий и охраны труда, выполнением соглашения по охране труда.</w:t>
      </w:r>
    </w:p>
    <w:p w:rsidR="00643DB1" w:rsidRPr="00551DBC" w:rsidRDefault="00643DB1" w:rsidP="008E580D">
      <w:pPr>
        <w:widowControl w:val="0"/>
        <w:numPr>
          <w:ilvl w:val="0"/>
          <w:numId w:val="25"/>
        </w:numPr>
        <w:shd w:val="clear" w:color="auto" w:fill="FFFFFF"/>
        <w:tabs>
          <w:tab w:val="left" w:pos="1598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-6"/>
          <w:sz w:val="28"/>
          <w:szCs w:val="28"/>
        </w:rPr>
        <w:t>Оказывать беспрепятственный допуск и содействие техническим</w:t>
      </w:r>
      <w:r w:rsidRPr="00551DBC">
        <w:rPr>
          <w:color w:val="000000"/>
          <w:spacing w:val="-6"/>
          <w:sz w:val="28"/>
          <w:szCs w:val="28"/>
        </w:rPr>
        <w:br/>
      </w:r>
      <w:r w:rsidR="00A95AA0">
        <w:rPr>
          <w:color w:val="000000"/>
          <w:spacing w:val="7"/>
          <w:sz w:val="28"/>
          <w:szCs w:val="28"/>
        </w:rPr>
        <w:t>инспектора</w:t>
      </w:r>
      <w:r w:rsidRPr="00551DBC">
        <w:rPr>
          <w:color w:val="000000"/>
          <w:spacing w:val="7"/>
          <w:sz w:val="28"/>
          <w:szCs w:val="28"/>
        </w:rPr>
        <w:t>м  труда  Профсоюза,  членам  комиссий  по  охране  труда,</w:t>
      </w:r>
      <w:r w:rsidRPr="00551DBC">
        <w:rPr>
          <w:color w:val="000000"/>
          <w:spacing w:val="7"/>
          <w:sz w:val="28"/>
          <w:szCs w:val="28"/>
        </w:rPr>
        <w:br/>
      </w:r>
      <w:r w:rsidRPr="00551DBC">
        <w:rPr>
          <w:color w:val="000000"/>
          <w:spacing w:val="11"/>
          <w:sz w:val="28"/>
          <w:szCs w:val="28"/>
        </w:rPr>
        <w:t>уполномоченным (доверенным лицам) по охране труда в проведении</w:t>
      </w:r>
      <w:r w:rsidRPr="00551DBC">
        <w:rPr>
          <w:color w:val="000000"/>
          <w:spacing w:val="11"/>
          <w:sz w:val="28"/>
          <w:szCs w:val="28"/>
        </w:rPr>
        <w:br/>
      </w:r>
      <w:r w:rsidRPr="00551DBC">
        <w:rPr>
          <w:color w:val="000000"/>
          <w:spacing w:val="2"/>
          <w:sz w:val="28"/>
          <w:szCs w:val="28"/>
        </w:rPr>
        <w:t>контроля за состоянием охраны труда в учреждении, за реализацией прав</w:t>
      </w:r>
      <w:r w:rsidRPr="00551DBC">
        <w:rPr>
          <w:color w:val="000000"/>
          <w:spacing w:val="2"/>
          <w:sz w:val="28"/>
          <w:szCs w:val="28"/>
        </w:rPr>
        <w:br/>
      </w:r>
      <w:r w:rsidRPr="008E580D">
        <w:rPr>
          <w:iCs/>
          <w:color w:val="000000"/>
          <w:spacing w:val="5"/>
          <w:sz w:val="28"/>
          <w:szCs w:val="28"/>
        </w:rPr>
        <w:t>работников   на   получение   выплат   по   обязательному   социальному</w:t>
      </w:r>
      <w:r w:rsidRPr="00551DBC">
        <w:rPr>
          <w:i/>
          <w:iCs/>
          <w:color w:val="000000"/>
          <w:spacing w:val="5"/>
          <w:sz w:val="28"/>
          <w:szCs w:val="28"/>
        </w:rPr>
        <w:br/>
      </w:r>
      <w:r w:rsidRPr="00551DBC">
        <w:rPr>
          <w:color w:val="000000"/>
          <w:sz w:val="28"/>
          <w:szCs w:val="28"/>
        </w:rPr>
        <w:t>страхованию от несчастных случаев на производстве и профессиональных</w:t>
      </w:r>
      <w:r w:rsidRPr="00551DBC">
        <w:rPr>
          <w:color w:val="000000"/>
          <w:sz w:val="28"/>
          <w:szCs w:val="28"/>
        </w:rPr>
        <w:br/>
      </w:r>
      <w:r w:rsidRPr="00551DBC">
        <w:rPr>
          <w:color w:val="000000"/>
          <w:spacing w:val="10"/>
          <w:sz w:val="28"/>
          <w:szCs w:val="28"/>
        </w:rPr>
        <w:t>заболеваний, а также назначением и выплатой пособий по временной</w:t>
      </w:r>
      <w:r w:rsidRPr="00551DBC">
        <w:rPr>
          <w:color w:val="000000"/>
          <w:spacing w:val="10"/>
          <w:sz w:val="28"/>
          <w:szCs w:val="28"/>
        </w:rPr>
        <w:br/>
      </w:r>
      <w:r w:rsidRPr="00551DBC">
        <w:rPr>
          <w:color w:val="000000"/>
          <w:sz w:val="28"/>
          <w:szCs w:val="28"/>
        </w:rPr>
        <w:t>нетрудоспособности за счет средств работодателя, в случае выявления ими</w:t>
      </w:r>
      <w:r w:rsidRPr="00551DBC">
        <w:rPr>
          <w:color w:val="000000"/>
          <w:sz w:val="28"/>
          <w:szCs w:val="28"/>
        </w:rPr>
        <w:br/>
      </w:r>
      <w:r w:rsidRPr="00551DBC">
        <w:rPr>
          <w:color w:val="000000"/>
          <w:spacing w:val="6"/>
          <w:sz w:val="28"/>
          <w:szCs w:val="28"/>
        </w:rPr>
        <w:t>нарушения прав работников на здоровые и безопасные условия труда и</w:t>
      </w:r>
      <w:r w:rsidRPr="00551DBC">
        <w:rPr>
          <w:color w:val="000000"/>
          <w:spacing w:val="6"/>
          <w:sz w:val="28"/>
          <w:szCs w:val="28"/>
        </w:rPr>
        <w:br/>
      </w:r>
      <w:r w:rsidRPr="00551DBC">
        <w:rPr>
          <w:color w:val="000000"/>
          <w:spacing w:val="-5"/>
          <w:sz w:val="28"/>
          <w:szCs w:val="28"/>
        </w:rPr>
        <w:t xml:space="preserve">принимать меры к их устранению. </w:t>
      </w:r>
    </w:p>
    <w:p w:rsidR="00643DB1" w:rsidRPr="00551DBC" w:rsidRDefault="00643DB1" w:rsidP="008E580D">
      <w:pPr>
        <w:shd w:val="clear" w:color="auto" w:fill="FFFFFF"/>
        <w:tabs>
          <w:tab w:val="left" w:pos="1598"/>
        </w:tabs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551DBC">
        <w:rPr>
          <w:color w:val="000000"/>
          <w:sz w:val="28"/>
          <w:szCs w:val="28"/>
        </w:rPr>
        <w:t>В случае возникно</w:t>
      </w:r>
      <w:r w:rsidRPr="00551DBC">
        <w:rPr>
          <w:color w:val="000000"/>
          <w:spacing w:val="-6"/>
          <w:sz w:val="28"/>
          <w:szCs w:val="28"/>
        </w:rPr>
        <w:t xml:space="preserve">вения непосредственной угрозы жизни и здоровью работников </w:t>
      </w:r>
      <w:r w:rsidRPr="00551DBC">
        <w:rPr>
          <w:color w:val="000000"/>
          <w:spacing w:val="-7"/>
          <w:sz w:val="28"/>
          <w:szCs w:val="28"/>
        </w:rPr>
        <w:t>приостановить работы по первом</w:t>
      </w:r>
      <w:r w:rsidRPr="00551DBC">
        <w:rPr>
          <w:color w:val="000000"/>
          <w:spacing w:val="-9"/>
          <w:sz w:val="28"/>
          <w:szCs w:val="28"/>
        </w:rPr>
        <w:t xml:space="preserve">у требованию уполномоченных </w:t>
      </w:r>
      <w:r w:rsidRPr="00551DBC">
        <w:rPr>
          <w:color w:val="000000"/>
          <w:spacing w:val="-6"/>
          <w:sz w:val="28"/>
          <w:szCs w:val="28"/>
        </w:rPr>
        <w:t>по охране труда или профсоюз</w:t>
      </w:r>
      <w:r w:rsidRPr="00551DBC">
        <w:rPr>
          <w:color w:val="000000"/>
          <w:spacing w:val="-8"/>
          <w:sz w:val="28"/>
          <w:szCs w:val="28"/>
        </w:rPr>
        <w:t>ного комитета.</w:t>
      </w:r>
    </w:p>
    <w:p w:rsidR="00643DB1" w:rsidRPr="00551DBC" w:rsidRDefault="00643DB1" w:rsidP="008E580D">
      <w:pPr>
        <w:shd w:val="clear" w:color="auto" w:fill="FFFFFF"/>
        <w:tabs>
          <w:tab w:val="left" w:pos="2006"/>
        </w:tabs>
        <w:spacing w:line="329" w:lineRule="exact"/>
        <w:ind w:left="70" w:firstLine="923"/>
        <w:jc w:val="both"/>
        <w:rPr>
          <w:sz w:val="28"/>
          <w:szCs w:val="28"/>
        </w:rPr>
      </w:pPr>
      <w:r w:rsidRPr="00551DBC">
        <w:rPr>
          <w:color w:val="000000"/>
          <w:sz w:val="28"/>
          <w:szCs w:val="28"/>
        </w:rPr>
        <w:t>8.2.18.</w:t>
      </w:r>
      <w:r w:rsidRPr="00551DBC">
        <w:rPr>
          <w:color w:val="000000"/>
          <w:sz w:val="28"/>
          <w:szCs w:val="28"/>
        </w:rPr>
        <w:tab/>
        <w:t>Обеспечить     прохождение     бесплатных     обязательных</w:t>
      </w:r>
      <w:r w:rsidRPr="00551DBC">
        <w:rPr>
          <w:color w:val="000000"/>
          <w:sz w:val="28"/>
          <w:szCs w:val="28"/>
        </w:rPr>
        <w:br/>
        <w:t>предварительных и периодических осмотров (обследований) работников, а</w:t>
      </w:r>
      <w:r w:rsidRPr="00551DBC">
        <w:rPr>
          <w:color w:val="000000"/>
          <w:sz w:val="28"/>
          <w:szCs w:val="28"/>
        </w:rPr>
        <w:br/>
      </w:r>
      <w:r w:rsidRPr="00551DBC">
        <w:rPr>
          <w:color w:val="000000"/>
          <w:spacing w:val="-1"/>
          <w:sz w:val="28"/>
          <w:szCs w:val="28"/>
        </w:rPr>
        <w:t>также внеочередных медицинских осмотров (обследований) работников по</w:t>
      </w:r>
      <w:r w:rsidR="008E580D">
        <w:rPr>
          <w:sz w:val="28"/>
          <w:szCs w:val="28"/>
        </w:rPr>
        <w:t xml:space="preserve"> </w:t>
      </w:r>
      <w:r w:rsidRPr="00551DBC">
        <w:rPr>
          <w:color w:val="000000"/>
          <w:spacing w:val="-1"/>
          <w:sz w:val="28"/>
          <w:szCs w:val="28"/>
        </w:rPr>
        <w:t xml:space="preserve">их просьбам в соответствии с медицинским заключением с сохранением за </w:t>
      </w:r>
      <w:r w:rsidRPr="00551DBC">
        <w:rPr>
          <w:color w:val="000000"/>
          <w:spacing w:val="-4"/>
          <w:sz w:val="28"/>
          <w:szCs w:val="28"/>
        </w:rPr>
        <w:t>ними места работы (должности) и среднего заработка.</w:t>
      </w:r>
    </w:p>
    <w:p w:rsidR="00643DB1" w:rsidRPr="008E580D" w:rsidRDefault="00643DB1" w:rsidP="008E580D">
      <w:pPr>
        <w:widowControl w:val="0"/>
        <w:numPr>
          <w:ilvl w:val="0"/>
          <w:numId w:val="26"/>
        </w:numPr>
        <w:shd w:val="clear" w:color="auto" w:fill="FFFFFF"/>
        <w:tabs>
          <w:tab w:val="left" w:pos="1814"/>
        </w:tabs>
        <w:autoSpaceDE w:val="0"/>
        <w:autoSpaceDN w:val="0"/>
        <w:adjustRightInd w:val="0"/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 w:rsidRPr="008E580D">
        <w:rPr>
          <w:color w:val="000000"/>
          <w:spacing w:val="1"/>
          <w:sz w:val="28"/>
          <w:szCs w:val="28"/>
        </w:rPr>
        <w:t xml:space="preserve">   </w:t>
      </w:r>
      <w:r w:rsidRPr="008E580D">
        <w:rPr>
          <w:color w:val="000000"/>
          <w:spacing w:val="4"/>
          <w:sz w:val="28"/>
          <w:szCs w:val="28"/>
        </w:rPr>
        <w:t>По   решению   комиссии   по   социальному   страхованию</w:t>
      </w:r>
      <w:r w:rsidRPr="008E580D">
        <w:rPr>
          <w:color w:val="000000"/>
          <w:spacing w:val="4"/>
          <w:sz w:val="28"/>
          <w:szCs w:val="28"/>
        </w:rPr>
        <w:br/>
      </w:r>
      <w:r w:rsidRPr="008E580D">
        <w:rPr>
          <w:color w:val="000000"/>
          <w:spacing w:val="-5"/>
          <w:sz w:val="28"/>
          <w:szCs w:val="28"/>
        </w:rPr>
        <w:t>приобретать путевки на лечение и отдых.</w:t>
      </w:r>
    </w:p>
    <w:p w:rsidR="00643DB1" w:rsidRPr="00551DBC" w:rsidRDefault="00643DB1" w:rsidP="008E580D">
      <w:pPr>
        <w:shd w:val="clear" w:color="auto" w:fill="FFFFFF"/>
        <w:spacing w:line="329" w:lineRule="exact"/>
        <w:ind w:left="70" w:right="19" w:firstLine="923"/>
        <w:jc w:val="both"/>
        <w:rPr>
          <w:sz w:val="28"/>
          <w:szCs w:val="28"/>
        </w:rPr>
      </w:pPr>
      <w:r w:rsidRPr="00551DBC">
        <w:rPr>
          <w:color w:val="000000"/>
          <w:spacing w:val="-4"/>
          <w:sz w:val="28"/>
          <w:szCs w:val="28"/>
        </w:rPr>
        <w:t>Вести учет средств социального страхования на организацию лечения и отдыха работников и их детей.</w:t>
      </w:r>
    </w:p>
    <w:p w:rsidR="00643DB1" w:rsidRPr="00551DBC" w:rsidRDefault="008E580D" w:rsidP="008E580D">
      <w:pPr>
        <w:shd w:val="clear" w:color="auto" w:fill="FFFFFF"/>
        <w:tabs>
          <w:tab w:val="left" w:pos="1685"/>
        </w:tabs>
        <w:spacing w:line="329" w:lineRule="exact"/>
        <w:ind w:left="70" w:firstLine="92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8.2.20</w:t>
      </w:r>
      <w:r w:rsidR="00643DB1" w:rsidRPr="00551DBC">
        <w:rPr>
          <w:color w:val="000000"/>
          <w:sz w:val="28"/>
          <w:szCs w:val="28"/>
        </w:rPr>
        <w:t>.</w:t>
      </w:r>
      <w:r w:rsidR="00643DB1" w:rsidRPr="00551DBC">
        <w:rPr>
          <w:color w:val="000000"/>
          <w:sz w:val="28"/>
          <w:szCs w:val="28"/>
        </w:rPr>
        <w:tab/>
      </w:r>
      <w:r w:rsidR="00643DB1" w:rsidRPr="00551DBC">
        <w:rPr>
          <w:color w:val="000000"/>
          <w:spacing w:val="3"/>
          <w:sz w:val="28"/>
          <w:szCs w:val="28"/>
        </w:rPr>
        <w:t>Один раз в полгода информировать коллектив учреждения о</w:t>
      </w:r>
      <w:r w:rsidR="00643DB1" w:rsidRPr="00551DBC">
        <w:rPr>
          <w:color w:val="000000"/>
          <w:spacing w:val="3"/>
          <w:sz w:val="28"/>
          <w:szCs w:val="28"/>
        </w:rPr>
        <w:br/>
      </w:r>
      <w:r w:rsidR="00643DB1" w:rsidRPr="00551DBC">
        <w:rPr>
          <w:color w:val="000000"/>
          <w:spacing w:val="2"/>
          <w:sz w:val="28"/>
          <w:szCs w:val="28"/>
        </w:rPr>
        <w:t>расходовании   средств   социального   страхования   на  оплату   пособий,</w:t>
      </w:r>
      <w:r w:rsidR="00643DB1" w:rsidRPr="00551DBC">
        <w:rPr>
          <w:color w:val="000000"/>
          <w:spacing w:val="2"/>
          <w:sz w:val="28"/>
          <w:szCs w:val="28"/>
        </w:rPr>
        <w:br/>
      </w:r>
      <w:r w:rsidR="00643DB1" w:rsidRPr="00551DBC">
        <w:rPr>
          <w:color w:val="000000"/>
          <w:spacing w:val="-5"/>
          <w:sz w:val="28"/>
          <w:szCs w:val="28"/>
        </w:rPr>
        <w:t>больничных листков, лечение и отдых.</w:t>
      </w:r>
    </w:p>
    <w:p w:rsidR="00643DB1" w:rsidRPr="00551DBC" w:rsidRDefault="00643DB1" w:rsidP="008E580D">
      <w:pPr>
        <w:shd w:val="clear" w:color="auto" w:fill="FFFFFF"/>
        <w:tabs>
          <w:tab w:val="left" w:pos="1594"/>
        </w:tabs>
        <w:spacing w:line="329" w:lineRule="exact"/>
        <w:ind w:left="70" w:firstLine="923"/>
        <w:jc w:val="both"/>
        <w:rPr>
          <w:sz w:val="28"/>
          <w:szCs w:val="28"/>
        </w:rPr>
      </w:pPr>
      <w:r w:rsidRPr="00551DBC">
        <w:rPr>
          <w:color w:val="000000"/>
          <w:sz w:val="28"/>
          <w:szCs w:val="28"/>
        </w:rPr>
        <w:t>8.2.2</w:t>
      </w:r>
      <w:r w:rsidR="008E580D">
        <w:rPr>
          <w:color w:val="000000"/>
          <w:sz w:val="28"/>
          <w:szCs w:val="28"/>
        </w:rPr>
        <w:t>1</w:t>
      </w:r>
      <w:r w:rsidRPr="00551DBC">
        <w:rPr>
          <w:color w:val="000000"/>
          <w:sz w:val="28"/>
          <w:szCs w:val="28"/>
        </w:rPr>
        <w:t>.</w:t>
      </w:r>
      <w:r w:rsidRPr="00551DBC">
        <w:rPr>
          <w:color w:val="000000"/>
          <w:sz w:val="28"/>
          <w:szCs w:val="28"/>
        </w:rPr>
        <w:tab/>
      </w:r>
      <w:r w:rsidRPr="00551DBC">
        <w:rPr>
          <w:color w:val="000000"/>
          <w:spacing w:val="7"/>
          <w:sz w:val="28"/>
          <w:szCs w:val="28"/>
        </w:rPr>
        <w:t>Информировать работников об условиях и охране труда на</w:t>
      </w:r>
      <w:r w:rsidRPr="00551DBC">
        <w:rPr>
          <w:color w:val="000000"/>
          <w:spacing w:val="7"/>
          <w:sz w:val="28"/>
          <w:szCs w:val="28"/>
        </w:rPr>
        <w:br/>
      </w:r>
      <w:r w:rsidRPr="00551DBC">
        <w:rPr>
          <w:color w:val="000000"/>
          <w:spacing w:val="3"/>
          <w:sz w:val="28"/>
          <w:szCs w:val="28"/>
        </w:rPr>
        <w:t>рабочих   местах,   о   существующем   риске   повреждения   здоровья   и</w:t>
      </w:r>
      <w:r w:rsidRPr="00551DBC">
        <w:rPr>
          <w:color w:val="000000"/>
          <w:spacing w:val="3"/>
          <w:sz w:val="28"/>
          <w:szCs w:val="28"/>
        </w:rPr>
        <w:br/>
      </w:r>
      <w:r w:rsidRPr="00551DBC">
        <w:rPr>
          <w:color w:val="000000"/>
          <w:spacing w:val="-3"/>
          <w:sz w:val="28"/>
          <w:szCs w:val="28"/>
        </w:rPr>
        <w:t>полагающихся им компенсациях и средств индивидуальной защиты, а также</w:t>
      </w:r>
      <w:r w:rsidRPr="00551DBC">
        <w:rPr>
          <w:color w:val="000000"/>
          <w:spacing w:val="-3"/>
          <w:sz w:val="28"/>
          <w:szCs w:val="28"/>
        </w:rPr>
        <w:br/>
      </w:r>
      <w:r w:rsidRPr="00551DBC">
        <w:rPr>
          <w:color w:val="000000"/>
          <w:spacing w:val="-2"/>
          <w:sz w:val="28"/>
          <w:szCs w:val="28"/>
        </w:rPr>
        <w:t>о мерах по защите от воздействия вредных или опасных производственных</w:t>
      </w:r>
      <w:r w:rsidRPr="00551DBC">
        <w:rPr>
          <w:color w:val="000000"/>
          <w:spacing w:val="-2"/>
          <w:sz w:val="28"/>
          <w:szCs w:val="28"/>
        </w:rPr>
        <w:br/>
      </w:r>
      <w:r w:rsidRPr="00551DBC">
        <w:rPr>
          <w:color w:val="000000"/>
          <w:spacing w:val="-7"/>
          <w:sz w:val="28"/>
          <w:szCs w:val="28"/>
        </w:rPr>
        <w:t>факторов.</w:t>
      </w:r>
    </w:p>
    <w:p w:rsidR="00643DB1" w:rsidRPr="00551DBC" w:rsidRDefault="00643DB1" w:rsidP="009D3AB5">
      <w:pPr>
        <w:widowControl w:val="0"/>
        <w:numPr>
          <w:ilvl w:val="2"/>
          <w:numId w:val="33"/>
        </w:numPr>
        <w:shd w:val="clear" w:color="auto" w:fill="FFFFFF"/>
        <w:tabs>
          <w:tab w:val="left" w:pos="1601"/>
        </w:tabs>
        <w:autoSpaceDE w:val="0"/>
        <w:autoSpaceDN w:val="0"/>
        <w:adjustRightInd w:val="0"/>
        <w:spacing w:line="329" w:lineRule="exact"/>
        <w:ind w:left="142" w:firstLine="850"/>
        <w:jc w:val="both"/>
        <w:rPr>
          <w:color w:val="000000"/>
          <w:sz w:val="28"/>
          <w:szCs w:val="28"/>
        </w:rPr>
      </w:pPr>
      <w:r w:rsidRPr="00551DBC">
        <w:rPr>
          <w:color w:val="000000"/>
          <w:spacing w:val="-6"/>
          <w:sz w:val="28"/>
          <w:szCs w:val="28"/>
        </w:rPr>
        <w:t>Предоставлять органам профсоюзного контроля за соблюдением</w:t>
      </w:r>
      <w:r w:rsidRPr="00551DBC">
        <w:rPr>
          <w:color w:val="000000"/>
          <w:spacing w:val="-6"/>
          <w:sz w:val="28"/>
          <w:szCs w:val="28"/>
        </w:rPr>
        <w:br/>
      </w:r>
      <w:r w:rsidRPr="00551DBC">
        <w:rPr>
          <w:color w:val="000000"/>
          <w:spacing w:val="13"/>
          <w:sz w:val="28"/>
          <w:szCs w:val="28"/>
        </w:rPr>
        <w:t>законодательства о труде и охране труда информацию и документы,</w:t>
      </w:r>
      <w:r w:rsidRPr="00551DBC">
        <w:rPr>
          <w:color w:val="000000"/>
          <w:spacing w:val="13"/>
          <w:sz w:val="28"/>
          <w:szCs w:val="28"/>
        </w:rPr>
        <w:br/>
      </w:r>
      <w:r w:rsidRPr="00551DBC">
        <w:rPr>
          <w:color w:val="000000"/>
          <w:spacing w:val="-4"/>
          <w:sz w:val="28"/>
          <w:szCs w:val="28"/>
        </w:rPr>
        <w:lastRenderedPageBreak/>
        <w:t xml:space="preserve">необходимые для осуществления </w:t>
      </w:r>
      <w:r w:rsidRPr="00551DBC">
        <w:rPr>
          <w:iCs/>
          <w:color w:val="000000"/>
          <w:spacing w:val="-4"/>
          <w:sz w:val="28"/>
          <w:szCs w:val="28"/>
        </w:rPr>
        <w:t>ими</w:t>
      </w:r>
      <w:r w:rsidRPr="00551DBC">
        <w:rPr>
          <w:i/>
          <w:iCs/>
          <w:color w:val="000000"/>
          <w:spacing w:val="-4"/>
          <w:sz w:val="28"/>
          <w:szCs w:val="28"/>
        </w:rPr>
        <w:t xml:space="preserve"> </w:t>
      </w:r>
      <w:r w:rsidRPr="00551DBC">
        <w:rPr>
          <w:color w:val="000000"/>
          <w:spacing w:val="-4"/>
          <w:sz w:val="28"/>
          <w:szCs w:val="28"/>
        </w:rPr>
        <w:t>своих полномочий.</w:t>
      </w:r>
    </w:p>
    <w:p w:rsidR="00643DB1" w:rsidRPr="00551DBC" w:rsidRDefault="009D3AB5" w:rsidP="008E580D">
      <w:pPr>
        <w:shd w:val="clear" w:color="auto" w:fill="FFFFFF"/>
        <w:tabs>
          <w:tab w:val="left" w:pos="895"/>
        </w:tabs>
        <w:spacing w:before="58"/>
        <w:ind w:left="70" w:firstLine="923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8.2.23</w:t>
      </w:r>
      <w:r w:rsidR="00643DB1" w:rsidRPr="00551DBC">
        <w:rPr>
          <w:color w:val="000000"/>
          <w:spacing w:val="1"/>
          <w:sz w:val="28"/>
          <w:szCs w:val="28"/>
        </w:rPr>
        <w:t xml:space="preserve">. </w:t>
      </w:r>
      <w:r w:rsidR="00643DB1">
        <w:rPr>
          <w:color w:val="000000"/>
          <w:spacing w:val="1"/>
          <w:sz w:val="28"/>
          <w:szCs w:val="28"/>
        </w:rPr>
        <w:t xml:space="preserve">    </w:t>
      </w:r>
      <w:r w:rsidR="00643DB1" w:rsidRPr="00551DBC">
        <w:rPr>
          <w:color w:val="000000"/>
          <w:spacing w:val="1"/>
          <w:sz w:val="28"/>
          <w:szCs w:val="28"/>
        </w:rPr>
        <w:t xml:space="preserve">В установленные сроки </w:t>
      </w:r>
      <w:r w:rsidR="00643DB1" w:rsidRPr="00551DBC">
        <w:rPr>
          <w:color w:val="000000"/>
          <w:spacing w:val="5"/>
          <w:sz w:val="28"/>
          <w:szCs w:val="28"/>
        </w:rPr>
        <w:t>проводить обучение и проверку знаний по охране труда руково</w:t>
      </w:r>
      <w:r w:rsidR="00643DB1" w:rsidRPr="00551DBC">
        <w:rPr>
          <w:color w:val="000000"/>
          <w:spacing w:val="4"/>
          <w:sz w:val="28"/>
          <w:szCs w:val="28"/>
        </w:rPr>
        <w:t xml:space="preserve">дителей, специалистов и других </w:t>
      </w:r>
      <w:r w:rsidR="00643DB1" w:rsidRPr="00551DBC">
        <w:rPr>
          <w:color w:val="000000"/>
          <w:spacing w:val="7"/>
          <w:sz w:val="28"/>
          <w:szCs w:val="28"/>
        </w:rPr>
        <w:t>работников, а также уполномоченных лиц по охране труда и членов комитета (комиссии) по охране труда</w:t>
      </w:r>
      <w:r w:rsidR="00AA1CBA">
        <w:rPr>
          <w:color w:val="000000"/>
          <w:spacing w:val="7"/>
          <w:sz w:val="28"/>
          <w:szCs w:val="28"/>
        </w:rPr>
        <w:t xml:space="preserve"> в рабочее время с сохранением за ними среднего заработка</w:t>
      </w:r>
      <w:r w:rsidR="00643DB1" w:rsidRPr="00551DBC">
        <w:rPr>
          <w:color w:val="000000"/>
          <w:spacing w:val="7"/>
          <w:sz w:val="28"/>
          <w:szCs w:val="28"/>
        </w:rPr>
        <w:t>.</w:t>
      </w:r>
    </w:p>
    <w:p w:rsidR="00643DB1" w:rsidRPr="00551DBC" w:rsidRDefault="009D3AB5" w:rsidP="00645436">
      <w:pPr>
        <w:shd w:val="clear" w:color="auto" w:fill="FFFFFF"/>
        <w:tabs>
          <w:tab w:val="left" w:pos="1771"/>
        </w:tabs>
        <w:spacing w:line="329" w:lineRule="exact"/>
        <w:ind w:left="70" w:firstLine="9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8.2.24</w:t>
      </w:r>
      <w:r w:rsidR="00643DB1" w:rsidRPr="00551DBC">
        <w:rPr>
          <w:color w:val="000000"/>
          <w:sz w:val="28"/>
          <w:szCs w:val="28"/>
        </w:rPr>
        <w:t>.</w:t>
      </w:r>
      <w:r w:rsidR="00643DB1">
        <w:rPr>
          <w:color w:val="000000"/>
          <w:sz w:val="28"/>
          <w:szCs w:val="28"/>
        </w:rPr>
        <w:t xml:space="preserve">  </w:t>
      </w:r>
      <w:r w:rsidR="00643DB1" w:rsidRPr="00551DBC">
        <w:rPr>
          <w:color w:val="000000"/>
          <w:sz w:val="28"/>
          <w:szCs w:val="28"/>
        </w:rPr>
        <w:tab/>
      </w:r>
      <w:r w:rsidR="00643DB1" w:rsidRPr="00551DBC">
        <w:rPr>
          <w:color w:val="000000"/>
          <w:spacing w:val="-7"/>
          <w:sz w:val="28"/>
          <w:szCs w:val="28"/>
        </w:rPr>
        <w:t>Участвовать на паритетных началах совместно с проф</w:t>
      </w:r>
      <w:r w:rsidR="00645436">
        <w:rPr>
          <w:color w:val="000000"/>
          <w:spacing w:val="-7"/>
          <w:sz w:val="28"/>
          <w:szCs w:val="28"/>
        </w:rPr>
        <w:t xml:space="preserve">союзным </w:t>
      </w:r>
      <w:r w:rsidR="00643DB1" w:rsidRPr="00551DBC">
        <w:rPr>
          <w:color w:val="000000"/>
          <w:spacing w:val="-7"/>
          <w:sz w:val="28"/>
          <w:szCs w:val="28"/>
        </w:rPr>
        <w:t>ком</w:t>
      </w:r>
      <w:r w:rsidR="00645436">
        <w:rPr>
          <w:color w:val="000000"/>
          <w:spacing w:val="-7"/>
          <w:sz w:val="28"/>
          <w:szCs w:val="28"/>
        </w:rPr>
        <w:t>итет</w:t>
      </w:r>
      <w:r w:rsidR="00643DB1" w:rsidRPr="00551DBC">
        <w:rPr>
          <w:color w:val="000000"/>
          <w:spacing w:val="-7"/>
          <w:sz w:val="28"/>
          <w:szCs w:val="28"/>
        </w:rPr>
        <w:t>ом</w:t>
      </w:r>
      <w:r w:rsidR="00645436">
        <w:rPr>
          <w:color w:val="000000"/>
          <w:spacing w:val="-7"/>
          <w:sz w:val="28"/>
          <w:szCs w:val="28"/>
        </w:rPr>
        <w:t xml:space="preserve"> </w:t>
      </w:r>
      <w:r w:rsidR="00643DB1" w:rsidRPr="00551DBC">
        <w:rPr>
          <w:color w:val="000000"/>
          <w:spacing w:val="-7"/>
          <w:sz w:val="28"/>
          <w:szCs w:val="28"/>
        </w:rPr>
        <w:t>в</w:t>
      </w:r>
      <w:r w:rsidR="00645436">
        <w:rPr>
          <w:color w:val="000000"/>
          <w:spacing w:val="-7"/>
          <w:sz w:val="28"/>
          <w:szCs w:val="28"/>
        </w:rPr>
        <w:t xml:space="preserve"> </w:t>
      </w:r>
      <w:r w:rsidR="00643DB1" w:rsidRPr="00551DBC">
        <w:rPr>
          <w:color w:val="000000"/>
          <w:spacing w:val="5"/>
          <w:sz w:val="28"/>
          <w:szCs w:val="28"/>
        </w:rPr>
        <w:t>рассмотрении  споров,  связанных  с  нарушением  законодательства  об</w:t>
      </w:r>
      <w:r w:rsidR="00645436">
        <w:rPr>
          <w:color w:val="000000"/>
          <w:spacing w:val="5"/>
          <w:sz w:val="28"/>
          <w:szCs w:val="28"/>
        </w:rPr>
        <w:t xml:space="preserve"> </w:t>
      </w:r>
      <w:r w:rsidR="00643DB1" w:rsidRPr="00551DBC">
        <w:rPr>
          <w:color w:val="000000"/>
          <w:spacing w:val="2"/>
          <w:sz w:val="28"/>
          <w:szCs w:val="28"/>
        </w:rPr>
        <w:t>условиях   и   охране труда,   обязательств,   установленных   настоящим</w:t>
      </w:r>
      <w:r w:rsidR="00645436">
        <w:rPr>
          <w:color w:val="000000"/>
          <w:spacing w:val="2"/>
          <w:sz w:val="28"/>
          <w:szCs w:val="28"/>
        </w:rPr>
        <w:t xml:space="preserve"> </w:t>
      </w:r>
      <w:r w:rsidR="00643DB1" w:rsidRPr="00551DBC">
        <w:rPr>
          <w:color w:val="000000"/>
          <w:spacing w:val="7"/>
          <w:sz w:val="28"/>
          <w:szCs w:val="28"/>
        </w:rPr>
        <w:t>коллективным договором, изменением условий труда и установлением</w:t>
      </w:r>
      <w:r w:rsidR="00645436">
        <w:rPr>
          <w:color w:val="000000"/>
          <w:spacing w:val="7"/>
          <w:sz w:val="28"/>
          <w:szCs w:val="28"/>
        </w:rPr>
        <w:t xml:space="preserve"> </w:t>
      </w:r>
      <w:r w:rsidR="00643DB1" w:rsidRPr="00551DBC">
        <w:rPr>
          <w:color w:val="000000"/>
          <w:spacing w:val="-4"/>
          <w:sz w:val="28"/>
          <w:szCs w:val="28"/>
        </w:rPr>
        <w:t>размера доплат за вредные</w:t>
      </w:r>
      <w:r w:rsidR="00645436">
        <w:rPr>
          <w:color w:val="000000"/>
          <w:spacing w:val="-4"/>
          <w:sz w:val="28"/>
          <w:szCs w:val="28"/>
        </w:rPr>
        <w:t xml:space="preserve"> и (или) опасные </w:t>
      </w:r>
      <w:r w:rsidR="00643DB1" w:rsidRPr="00551DBC">
        <w:rPr>
          <w:color w:val="000000"/>
          <w:spacing w:val="-4"/>
          <w:sz w:val="28"/>
          <w:szCs w:val="28"/>
        </w:rPr>
        <w:t xml:space="preserve"> условия труда.</w:t>
      </w:r>
    </w:p>
    <w:p w:rsidR="00643DB1" w:rsidRPr="00551DBC" w:rsidRDefault="00023FB1" w:rsidP="003D3E55">
      <w:pPr>
        <w:shd w:val="clear" w:color="auto" w:fill="FFFFFF"/>
        <w:tabs>
          <w:tab w:val="left" w:pos="480"/>
          <w:tab w:val="left" w:leader="underscore" w:pos="2050"/>
        </w:tabs>
        <w:ind w:left="70" w:firstLine="92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8.2.25</w:t>
      </w:r>
      <w:r w:rsidR="00643DB1" w:rsidRPr="00551DBC">
        <w:rPr>
          <w:color w:val="000000"/>
          <w:sz w:val="28"/>
          <w:szCs w:val="28"/>
        </w:rPr>
        <w:t>.</w:t>
      </w:r>
      <w:r w:rsidR="00643DB1">
        <w:rPr>
          <w:color w:val="000000"/>
          <w:sz w:val="28"/>
          <w:szCs w:val="28"/>
        </w:rPr>
        <w:t xml:space="preserve">    </w:t>
      </w:r>
      <w:r w:rsidR="00643DB1" w:rsidRPr="00551DBC">
        <w:rPr>
          <w:color w:val="000000"/>
          <w:spacing w:val="9"/>
          <w:sz w:val="28"/>
          <w:szCs w:val="28"/>
        </w:rPr>
        <w:t xml:space="preserve">Обеспечивать гарантии и льготы работникам, занятым на </w:t>
      </w:r>
      <w:r w:rsidR="00643DB1" w:rsidRPr="00551DBC">
        <w:rPr>
          <w:color w:val="000000"/>
          <w:spacing w:val="-4"/>
          <w:sz w:val="28"/>
          <w:szCs w:val="28"/>
        </w:rPr>
        <w:t>работах с вредными и (или) опасными условиями труда</w:t>
      </w:r>
      <w:r w:rsidR="00A95AA0">
        <w:rPr>
          <w:color w:val="000000"/>
          <w:spacing w:val="-4"/>
          <w:sz w:val="28"/>
          <w:szCs w:val="28"/>
        </w:rPr>
        <w:t>.</w:t>
      </w:r>
    </w:p>
    <w:p w:rsidR="00643DB1" w:rsidRPr="00551DBC" w:rsidRDefault="00643DB1" w:rsidP="00A95AA0">
      <w:pPr>
        <w:shd w:val="clear" w:color="auto" w:fill="FFFFFF"/>
        <w:spacing w:line="329" w:lineRule="exact"/>
        <w:ind w:left="70" w:right="7" w:firstLine="638"/>
        <w:jc w:val="both"/>
        <w:rPr>
          <w:b/>
          <w:bCs/>
          <w:color w:val="000000"/>
          <w:spacing w:val="2"/>
          <w:sz w:val="28"/>
          <w:szCs w:val="28"/>
        </w:rPr>
      </w:pPr>
      <w:r w:rsidRPr="00551DBC">
        <w:rPr>
          <w:color w:val="000000"/>
          <w:sz w:val="28"/>
          <w:szCs w:val="28"/>
        </w:rPr>
        <w:t>8.</w:t>
      </w:r>
      <w:r w:rsidR="003460EF">
        <w:rPr>
          <w:color w:val="000000"/>
          <w:sz w:val="28"/>
          <w:szCs w:val="28"/>
        </w:rPr>
        <w:t xml:space="preserve">3. </w:t>
      </w:r>
      <w:r w:rsidRPr="003D3E55">
        <w:rPr>
          <w:bCs/>
          <w:color w:val="000000"/>
          <w:sz w:val="28"/>
          <w:szCs w:val="28"/>
        </w:rPr>
        <w:t>Работники   обязуют</w:t>
      </w:r>
      <w:r w:rsidRPr="003D3E55">
        <w:rPr>
          <w:bCs/>
          <w:color w:val="000000"/>
          <w:spacing w:val="2"/>
          <w:sz w:val="28"/>
          <w:szCs w:val="28"/>
        </w:rPr>
        <w:t>ся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 w:rsidRPr="009D49CB">
        <w:rPr>
          <w:color w:val="000000"/>
          <w:spacing w:val="2"/>
          <w:sz w:val="28"/>
          <w:szCs w:val="28"/>
        </w:rPr>
        <w:t>выполнять предусмотренные законодательными и иными нор</w:t>
      </w:r>
      <w:r w:rsidRPr="009D49CB">
        <w:rPr>
          <w:color w:val="000000"/>
          <w:spacing w:val="7"/>
          <w:sz w:val="28"/>
          <w:szCs w:val="28"/>
        </w:rPr>
        <w:t xml:space="preserve">мативными актами, правилами </w:t>
      </w:r>
      <w:r w:rsidRPr="009D49CB">
        <w:rPr>
          <w:color w:val="000000"/>
          <w:spacing w:val="3"/>
          <w:sz w:val="28"/>
          <w:szCs w:val="28"/>
        </w:rPr>
        <w:t xml:space="preserve">и инструкциями по охране труда </w:t>
      </w:r>
      <w:r w:rsidRPr="009D49CB">
        <w:rPr>
          <w:color w:val="000000"/>
          <w:spacing w:val="4"/>
          <w:sz w:val="28"/>
          <w:szCs w:val="28"/>
        </w:rPr>
        <w:t xml:space="preserve">требования в области охраны </w:t>
      </w:r>
      <w:r w:rsidRPr="009D49CB">
        <w:rPr>
          <w:color w:val="000000"/>
          <w:spacing w:val="2"/>
          <w:sz w:val="28"/>
          <w:szCs w:val="28"/>
        </w:rPr>
        <w:t>труда, в том числе:</w:t>
      </w:r>
    </w:p>
    <w:p w:rsidR="00643DB1" w:rsidRPr="009D49CB" w:rsidRDefault="00643DB1" w:rsidP="00023FB1">
      <w:pPr>
        <w:shd w:val="clear" w:color="auto" w:fill="FFFFFF"/>
        <w:tabs>
          <w:tab w:val="left" w:pos="713"/>
        </w:tabs>
        <w:ind w:left="70"/>
        <w:rPr>
          <w:sz w:val="28"/>
          <w:szCs w:val="28"/>
        </w:rPr>
      </w:pPr>
      <w:r w:rsidRPr="009D49CB">
        <w:rPr>
          <w:color w:val="000000"/>
          <w:sz w:val="28"/>
          <w:szCs w:val="28"/>
        </w:rPr>
        <w:t>-</w:t>
      </w:r>
      <w:r w:rsidRPr="009D49CB">
        <w:rPr>
          <w:color w:val="000000"/>
          <w:sz w:val="28"/>
          <w:szCs w:val="28"/>
        </w:rPr>
        <w:tab/>
      </w:r>
      <w:r w:rsidRPr="009D49CB">
        <w:rPr>
          <w:color w:val="000000"/>
          <w:spacing w:val="6"/>
          <w:sz w:val="28"/>
          <w:szCs w:val="28"/>
        </w:rPr>
        <w:t>правильно    применять</w:t>
      </w:r>
      <w:r w:rsidRPr="009D49CB">
        <w:rPr>
          <w:color w:val="000000"/>
          <w:spacing w:val="2"/>
          <w:sz w:val="28"/>
          <w:szCs w:val="28"/>
        </w:rPr>
        <w:t xml:space="preserve"> средства индивидуальной и кол</w:t>
      </w:r>
      <w:r w:rsidRPr="009D49CB">
        <w:rPr>
          <w:color w:val="000000"/>
          <w:spacing w:val="2"/>
          <w:sz w:val="28"/>
          <w:szCs w:val="28"/>
        </w:rPr>
        <w:softHyphen/>
      </w:r>
      <w:r w:rsidRPr="009D49CB">
        <w:rPr>
          <w:color w:val="000000"/>
          <w:spacing w:val="3"/>
          <w:sz w:val="28"/>
          <w:szCs w:val="28"/>
        </w:rPr>
        <w:t>лективной защиты;</w:t>
      </w:r>
    </w:p>
    <w:p w:rsidR="00643DB1" w:rsidRPr="009D49CB" w:rsidRDefault="00643DB1" w:rsidP="00023FB1">
      <w:pPr>
        <w:shd w:val="clear" w:color="auto" w:fill="FFFFFF"/>
        <w:tabs>
          <w:tab w:val="left" w:pos="569"/>
        </w:tabs>
        <w:ind w:left="70"/>
        <w:rPr>
          <w:sz w:val="28"/>
          <w:szCs w:val="28"/>
        </w:rPr>
      </w:pPr>
      <w:r w:rsidRPr="009D49CB">
        <w:rPr>
          <w:color w:val="000000"/>
          <w:sz w:val="28"/>
          <w:szCs w:val="28"/>
        </w:rPr>
        <w:t>-</w:t>
      </w:r>
      <w:r w:rsidRPr="009D49CB">
        <w:rPr>
          <w:color w:val="000000"/>
          <w:sz w:val="28"/>
          <w:szCs w:val="28"/>
        </w:rPr>
        <w:tab/>
      </w:r>
      <w:r w:rsidRPr="009D49CB">
        <w:rPr>
          <w:color w:val="000000"/>
          <w:spacing w:val="10"/>
          <w:sz w:val="28"/>
          <w:szCs w:val="28"/>
        </w:rPr>
        <w:t>проходить обучение бе</w:t>
      </w:r>
      <w:r w:rsidRPr="009D49CB">
        <w:rPr>
          <w:color w:val="000000"/>
          <w:spacing w:val="10"/>
          <w:sz w:val="28"/>
          <w:szCs w:val="28"/>
        </w:rPr>
        <w:softHyphen/>
      </w:r>
      <w:r w:rsidRPr="009D49CB">
        <w:rPr>
          <w:color w:val="000000"/>
          <w:spacing w:val="9"/>
          <w:sz w:val="28"/>
          <w:szCs w:val="28"/>
        </w:rPr>
        <w:t xml:space="preserve">зопасным методам и приемам </w:t>
      </w:r>
      <w:r w:rsidR="00023FB1">
        <w:rPr>
          <w:color w:val="000000"/>
          <w:spacing w:val="9"/>
          <w:sz w:val="28"/>
          <w:szCs w:val="28"/>
        </w:rPr>
        <w:t>в</w:t>
      </w:r>
      <w:r w:rsidRPr="009D49CB">
        <w:rPr>
          <w:color w:val="000000"/>
          <w:spacing w:val="13"/>
          <w:sz w:val="28"/>
          <w:szCs w:val="28"/>
        </w:rPr>
        <w:t>ыполнения работ по охране</w:t>
      </w:r>
      <w:r w:rsidR="0012759A">
        <w:rPr>
          <w:color w:val="000000"/>
          <w:spacing w:val="13"/>
          <w:sz w:val="28"/>
          <w:szCs w:val="28"/>
        </w:rPr>
        <w:t xml:space="preserve"> труда;</w:t>
      </w:r>
    </w:p>
    <w:p w:rsidR="00643DB1" w:rsidRPr="009D49CB" w:rsidRDefault="00643DB1" w:rsidP="00023FB1">
      <w:pPr>
        <w:shd w:val="clear" w:color="auto" w:fill="FFFFFF"/>
        <w:tabs>
          <w:tab w:val="left" w:pos="698"/>
        </w:tabs>
        <w:ind w:left="70"/>
        <w:rPr>
          <w:sz w:val="28"/>
          <w:szCs w:val="28"/>
        </w:rPr>
      </w:pPr>
      <w:r w:rsidRPr="009D49CB">
        <w:rPr>
          <w:color w:val="000000"/>
          <w:sz w:val="28"/>
          <w:szCs w:val="28"/>
        </w:rPr>
        <w:t>-</w:t>
      </w:r>
      <w:r w:rsidRPr="009D49CB">
        <w:rPr>
          <w:color w:val="000000"/>
          <w:sz w:val="28"/>
          <w:szCs w:val="28"/>
        </w:rPr>
        <w:tab/>
      </w:r>
      <w:r w:rsidRPr="009D49CB">
        <w:rPr>
          <w:color w:val="000000"/>
          <w:spacing w:val="5"/>
          <w:sz w:val="28"/>
          <w:szCs w:val="28"/>
        </w:rPr>
        <w:t xml:space="preserve">немедленно    извещать </w:t>
      </w:r>
      <w:r w:rsidRPr="009D49CB">
        <w:rPr>
          <w:color w:val="000000"/>
          <w:spacing w:val="12"/>
          <w:sz w:val="28"/>
          <w:szCs w:val="28"/>
        </w:rPr>
        <w:t>своего руководителя  или за</w:t>
      </w:r>
      <w:r w:rsidRPr="009D49CB">
        <w:rPr>
          <w:color w:val="000000"/>
          <w:spacing w:val="12"/>
          <w:sz w:val="28"/>
          <w:szCs w:val="28"/>
        </w:rPr>
        <w:softHyphen/>
      </w:r>
      <w:r w:rsidRPr="009D49CB">
        <w:rPr>
          <w:color w:val="000000"/>
          <w:spacing w:val="10"/>
          <w:sz w:val="28"/>
          <w:szCs w:val="28"/>
        </w:rPr>
        <w:t xml:space="preserve">мещающего его лица о любой </w:t>
      </w:r>
      <w:r w:rsidRPr="009D49CB">
        <w:rPr>
          <w:color w:val="000000"/>
          <w:spacing w:val="6"/>
          <w:sz w:val="28"/>
          <w:szCs w:val="28"/>
        </w:rPr>
        <w:t xml:space="preserve">ситуации, угрожающей жизни и </w:t>
      </w:r>
      <w:r w:rsidRPr="009D49CB">
        <w:rPr>
          <w:color w:val="000000"/>
          <w:spacing w:val="3"/>
          <w:sz w:val="28"/>
          <w:szCs w:val="28"/>
        </w:rPr>
        <w:t>здоровью людей;</w:t>
      </w:r>
    </w:p>
    <w:p w:rsidR="00643DB1" w:rsidRPr="009D49CB" w:rsidRDefault="00643DB1" w:rsidP="00023FB1">
      <w:pPr>
        <w:shd w:val="clear" w:color="auto" w:fill="FFFFFF"/>
        <w:tabs>
          <w:tab w:val="left" w:pos="569"/>
        </w:tabs>
        <w:spacing w:before="12"/>
        <w:ind w:left="70"/>
        <w:rPr>
          <w:sz w:val="28"/>
          <w:szCs w:val="28"/>
        </w:rPr>
      </w:pPr>
      <w:r w:rsidRPr="009D49CB">
        <w:rPr>
          <w:color w:val="000000"/>
          <w:sz w:val="28"/>
          <w:szCs w:val="28"/>
        </w:rPr>
        <w:t>-</w:t>
      </w:r>
      <w:r w:rsidRPr="009D49CB">
        <w:rPr>
          <w:color w:val="000000"/>
          <w:sz w:val="28"/>
          <w:szCs w:val="28"/>
        </w:rPr>
        <w:tab/>
      </w:r>
      <w:r w:rsidRPr="009D49CB">
        <w:rPr>
          <w:color w:val="000000"/>
          <w:spacing w:val="6"/>
          <w:sz w:val="28"/>
          <w:szCs w:val="28"/>
        </w:rPr>
        <w:t xml:space="preserve">проходить обязательные </w:t>
      </w:r>
      <w:r w:rsidRPr="009D49CB">
        <w:rPr>
          <w:color w:val="000000"/>
          <w:spacing w:val="2"/>
          <w:sz w:val="28"/>
          <w:szCs w:val="28"/>
        </w:rPr>
        <w:t xml:space="preserve">предварительные и </w:t>
      </w:r>
      <w:r>
        <w:rPr>
          <w:color w:val="000000"/>
          <w:spacing w:val="2"/>
          <w:sz w:val="28"/>
          <w:szCs w:val="28"/>
        </w:rPr>
        <w:t>периодичес</w:t>
      </w:r>
      <w:r>
        <w:rPr>
          <w:color w:val="000000"/>
          <w:spacing w:val="2"/>
          <w:sz w:val="28"/>
          <w:szCs w:val="28"/>
        </w:rPr>
        <w:softHyphen/>
      </w:r>
      <w:r w:rsidRPr="009D49CB">
        <w:rPr>
          <w:color w:val="000000"/>
          <w:spacing w:val="2"/>
          <w:sz w:val="28"/>
          <w:szCs w:val="28"/>
        </w:rPr>
        <w:t>кие медицинские обследования;</w:t>
      </w:r>
    </w:p>
    <w:p w:rsidR="00643DB1" w:rsidRDefault="00643DB1" w:rsidP="00023FB1">
      <w:pPr>
        <w:shd w:val="clear" w:color="auto" w:fill="FFFFFF"/>
        <w:tabs>
          <w:tab w:val="left" w:pos="446"/>
        </w:tabs>
        <w:rPr>
          <w:color w:val="000000"/>
          <w:spacing w:val="3"/>
          <w:sz w:val="28"/>
          <w:szCs w:val="28"/>
        </w:rPr>
      </w:pPr>
      <w:r w:rsidRPr="009D49CB">
        <w:rPr>
          <w:color w:val="000000"/>
          <w:sz w:val="28"/>
          <w:szCs w:val="28"/>
        </w:rPr>
        <w:t>-</w:t>
      </w:r>
      <w:r w:rsidRPr="009D49CB">
        <w:rPr>
          <w:color w:val="000000"/>
          <w:sz w:val="28"/>
          <w:szCs w:val="28"/>
        </w:rPr>
        <w:tab/>
      </w:r>
      <w:r w:rsidRPr="009D49CB">
        <w:rPr>
          <w:color w:val="000000"/>
          <w:spacing w:val="2"/>
          <w:sz w:val="28"/>
          <w:szCs w:val="28"/>
        </w:rPr>
        <w:t>соблюдать трудовую и про</w:t>
      </w:r>
      <w:r w:rsidRPr="009D49CB">
        <w:rPr>
          <w:color w:val="000000"/>
          <w:spacing w:val="2"/>
          <w:sz w:val="28"/>
          <w:szCs w:val="28"/>
        </w:rPr>
        <w:softHyphen/>
      </w:r>
      <w:r w:rsidRPr="009D49CB">
        <w:rPr>
          <w:color w:val="000000"/>
          <w:spacing w:val="3"/>
          <w:sz w:val="28"/>
          <w:szCs w:val="28"/>
        </w:rPr>
        <w:t>изводственную дисциплину.</w:t>
      </w:r>
    </w:p>
    <w:p w:rsidR="00A95AA0" w:rsidRPr="00127EBC" w:rsidRDefault="00A95AA0" w:rsidP="00A95AA0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5AA0">
        <w:rPr>
          <w:rFonts w:ascii="Times New Roman" w:hAnsi="Times New Roman" w:cs="Times New Roman"/>
          <w:color w:val="000000"/>
          <w:spacing w:val="3"/>
          <w:sz w:val="28"/>
          <w:szCs w:val="28"/>
        </w:rPr>
        <w:t>8.4.</w:t>
      </w:r>
      <w:r w:rsidRPr="00A95AA0">
        <w:rPr>
          <w:sz w:val="28"/>
          <w:szCs w:val="28"/>
        </w:rPr>
        <w:t xml:space="preserve"> </w:t>
      </w:r>
      <w:r w:rsidRPr="00127EBC">
        <w:rPr>
          <w:rFonts w:ascii="Times New Roman" w:hAnsi="Times New Roman" w:cs="Times New Roman"/>
          <w:sz w:val="28"/>
          <w:szCs w:val="28"/>
        </w:rPr>
        <w:t xml:space="preserve">На основании отчета </w:t>
      </w:r>
      <w:r w:rsidRPr="00127EB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бюджетного учреждения "Государственный региональный центр стандартизации, метрологии и испытаний в Республике Марий Эл" (регистрационный № 105 от 10.09.2015) </w:t>
      </w:r>
      <w:r w:rsidRPr="00127EBC">
        <w:rPr>
          <w:rFonts w:ascii="Times New Roman" w:hAnsi="Times New Roman" w:cs="Times New Roman"/>
          <w:sz w:val="28"/>
          <w:szCs w:val="28"/>
        </w:rPr>
        <w:t>о проведении специальной оценки условий труда от 27.12.2018, заключения эксперта по результатам идентификации № 407 от 08.10.2018.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7EBC">
        <w:rPr>
          <w:rFonts w:ascii="Times New Roman" w:hAnsi="Times New Roman" w:cs="Times New Roman"/>
          <w:color w:val="000000"/>
          <w:sz w:val="28"/>
          <w:szCs w:val="28"/>
        </w:rPr>
        <w:t>По результатам проведения специальной оценки условий труда на 31 рабочих местах</w:t>
      </w:r>
      <w:r>
        <w:rPr>
          <w:rFonts w:ascii="Times New Roman" w:hAnsi="Times New Roman" w:cs="Times New Roman"/>
          <w:color w:val="000000"/>
          <w:sz w:val="28"/>
          <w:szCs w:val="28"/>
        </w:rPr>
        <w:t>, на которых занят 31 работник</w:t>
      </w:r>
      <w:r w:rsidRPr="00127EBC">
        <w:rPr>
          <w:rFonts w:ascii="Times New Roman" w:hAnsi="Times New Roman" w:cs="Times New Roman"/>
          <w:color w:val="000000"/>
          <w:sz w:val="28"/>
          <w:szCs w:val="28"/>
        </w:rPr>
        <w:t xml:space="preserve">, установлены классы (подклассы) условий труда (указаны в Картах специальной оценки условий труда для конкретного рабочего места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31.10.2018 </w:t>
      </w:r>
      <w:r w:rsidRPr="00127EBC">
        <w:rPr>
          <w:rFonts w:ascii="Times New Roman" w:hAnsi="Times New Roman" w:cs="Times New Roman"/>
          <w:color w:val="000000"/>
          <w:sz w:val="28"/>
          <w:szCs w:val="28"/>
        </w:rPr>
        <w:t>и в Сводной ведомости результатов проведения специальной оценки условий труда</w:t>
      </w:r>
      <w:r w:rsidRPr="00127EBC">
        <w:rPr>
          <w:rFonts w:ascii="Times New Roman" w:hAnsi="Times New Roman" w:cs="Times New Roman"/>
          <w:sz w:val="28"/>
          <w:szCs w:val="28"/>
        </w:rPr>
        <w:t xml:space="preserve"> от 27.12.2018</w:t>
      </w:r>
      <w:r w:rsidRPr="00127EB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95AA0" w:rsidRDefault="00A95AA0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127EBC">
        <w:rPr>
          <w:color w:val="000000"/>
          <w:sz w:val="28"/>
          <w:szCs w:val="28"/>
        </w:rPr>
        <w:t>Учитывая установленные классы (подкл</w:t>
      </w:r>
      <w:r>
        <w:rPr>
          <w:color w:val="000000"/>
          <w:sz w:val="28"/>
          <w:szCs w:val="28"/>
        </w:rPr>
        <w:t xml:space="preserve">ассы) условий труда, разработан </w:t>
      </w:r>
      <w:r w:rsidRPr="00127EBC">
        <w:rPr>
          <w:color w:val="000000"/>
          <w:sz w:val="28"/>
          <w:szCs w:val="28"/>
        </w:rPr>
        <w:t>Перечень рекомендуемых мероприятий по улучшению условий труда</w:t>
      </w:r>
      <w:r>
        <w:rPr>
          <w:color w:val="000000"/>
          <w:sz w:val="28"/>
          <w:szCs w:val="28"/>
        </w:rPr>
        <w:t xml:space="preserve"> как приложение к специальной оценке условий труда.</w:t>
      </w:r>
    </w:p>
    <w:p w:rsidR="00C934DE" w:rsidRDefault="00C934DE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8.5. Работодатель обязуется:</w:t>
      </w:r>
    </w:p>
    <w:p w:rsidR="00C934DE" w:rsidRDefault="00C934DE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организовывать информационно – просветительские мероприятия, направленные</w:t>
      </w:r>
      <w:r w:rsidR="001C01A0">
        <w:rPr>
          <w:color w:val="000000"/>
          <w:sz w:val="28"/>
          <w:szCs w:val="28"/>
        </w:rPr>
        <w:t xml:space="preserve"> на профилактику ВИЧ/СПИДа на рабочих местах и недопущение дискриминации и стигматизации в отношении работников, живущих с ВИЧ:</w:t>
      </w:r>
    </w:p>
    <w:p w:rsidR="001C01A0" w:rsidRDefault="001C01A0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информирование работников организации по вопросам профилактики </w:t>
      </w:r>
      <w:r>
        <w:rPr>
          <w:color w:val="000000"/>
          <w:sz w:val="28"/>
          <w:szCs w:val="28"/>
        </w:rPr>
        <w:lastRenderedPageBreak/>
        <w:t>ВИЧ/СПИД</w:t>
      </w:r>
      <w:r w:rsidR="00E3532E">
        <w:rPr>
          <w:color w:val="000000"/>
          <w:sz w:val="28"/>
          <w:szCs w:val="28"/>
        </w:rPr>
        <w:t>а;</w:t>
      </w:r>
    </w:p>
    <w:p w:rsidR="00E3532E" w:rsidRDefault="00E3532E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включение тематических листовок по вопросам профилактики ВИЧ/СПИДа на рабочих местах и недопущению дискриминации и стигматизации в трудовых коллективах работников, живущих с ВИЧ -  инфекцией, в список раздаточных материалов при приеме на работу;</w:t>
      </w:r>
    </w:p>
    <w:p w:rsidR="00E3532E" w:rsidRDefault="00E3532E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включение вопросов профилактики</w:t>
      </w:r>
      <w:r w:rsidR="001430CF">
        <w:rPr>
          <w:color w:val="000000"/>
          <w:sz w:val="28"/>
          <w:szCs w:val="28"/>
        </w:rPr>
        <w:t xml:space="preserve"> ВИЧ/СПИДа на рабочих местах в программы обучения и проведения инструктажей по охране труда;</w:t>
      </w:r>
    </w:p>
    <w:p w:rsidR="001430CF" w:rsidRDefault="001430CF" w:rsidP="00A95AA0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Недопущение дискриминации и стигматизации в трудовом коллективе в отношении работников, живущих с ВИЧ – инфекцией.</w:t>
      </w:r>
    </w:p>
    <w:p w:rsidR="001C01A0" w:rsidRPr="00127EBC" w:rsidRDefault="001C01A0" w:rsidP="00A95AA0">
      <w:pPr>
        <w:widowControl w:val="0"/>
        <w:autoSpaceDE w:val="0"/>
        <w:autoSpaceDN w:val="0"/>
        <w:adjustRightInd w:val="0"/>
        <w:jc w:val="both"/>
        <w:rPr>
          <w:i/>
          <w:iCs/>
          <w:color w:val="000000"/>
          <w:sz w:val="28"/>
          <w:szCs w:val="28"/>
        </w:rPr>
      </w:pPr>
    </w:p>
    <w:p w:rsidR="000A30A9" w:rsidRDefault="000A30A9" w:rsidP="000A30A9">
      <w:pPr>
        <w:shd w:val="clear" w:color="auto" w:fill="FFFFFF"/>
        <w:tabs>
          <w:tab w:val="num" w:pos="0"/>
          <w:tab w:val="left" w:pos="720"/>
        </w:tabs>
        <w:ind w:firstLine="900"/>
        <w:jc w:val="center"/>
        <w:rPr>
          <w:b/>
          <w:sz w:val="28"/>
          <w:szCs w:val="28"/>
        </w:rPr>
      </w:pPr>
      <w:r w:rsidRPr="000A30A9">
        <w:rPr>
          <w:b/>
          <w:sz w:val="28"/>
          <w:szCs w:val="28"/>
          <w:lang w:val="en-US"/>
        </w:rPr>
        <w:t>IX</w:t>
      </w:r>
      <w:r w:rsidRPr="000A30A9">
        <w:rPr>
          <w:b/>
          <w:sz w:val="28"/>
          <w:szCs w:val="28"/>
        </w:rPr>
        <w:t>. Гарантии профсоюзной деятельности</w:t>
      </w:r>
      <w:r w:rsidR="00A047FF">
        <w:rPr>
          <w:b/>
          <w:sz w:val="28"/>
          <w:szCs w:val="28"/>
        </w:rPr>
        <w:t>.</w:t>
      </w:r>
    </w:p>
    <w:p w:rsidR="00403B5F" w:rsidRDefault="00403B5F" w:rsidP="00865CBC">
      <w:pPr>
        <w:shd w:val="clear" w:color="auto" w:fill="FFFFFF"/>
        <w:tabs>
          <w:tab w:val="num" w:pos="0"/>
          <w:tab w:val="left" w:pos="72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5E7E9B">
        <w:rPr>
          <w:sz w:val="28"/>
          <w:szCs w:val="28"/>
        </w:rPr>
        <w:t>В целях создания условий для успешной деятельности профсоюзной организации</w:t>
      </w:r>
      <w:r w:rsidR="00A047FF">
        <w:rPr>
          <w:sz w:val="28"/>
          <w:szCs w:val="28"/>
        </w:rPr>
        <w:t>,</w:t>
      </w:r>
      <w:r w:rsidR="005E7E9B">
        <w:rPr>
          <w:sz w:val="28"/>
          <w:szCs w:val="28"/>
        </w:rPr>
        <w:t xml:space="preserve"> </w:t>
      </w:r>
      <w:r w:rsidR="00A047FF">
        <w:rPr>
          <w:sz w:val="28"/>
          <w:szCs w:val="28"/>
        </w:rPr>
        <w:t>выборных органов первичной профсоюзной организации</w:t>
      </w:r>
      <w:r w:rsidR="005E7E9B">
        <w:rPr>
          <w:sz w:val="28"/>
          <w:szCs w:val="28"/>
        </w:rPr>
        <w:t xml:space="preserve"> в </w:t>
      </w:r>
      <w:r w:rsidR="00023FB1">
        <w:rPr>
          <w:sz w:val="28"/>
          <w:szCs w:val="28"/>
        </w:rPr>
        <w:t>соответствии с ТК</w:t>
      </w:r>
      <w:r w:rsidR="009367D0">
        <w:rPr>
          <w:sz w:val="28"/>
          <w:szCs w:val="28"/>
        </w:rPr>
        <w:t xml:space="preserve"> РФ, ФЗ РФ О проф</w:t>
      </w:r>
      <w:r w:rsidR="005E7E9B">
        <w:rPr>
          <w:sz w:val="28"/>
          <w:szCs w:val="28"/>
        </w:rPr>
        <w:t>союзах, другими законодательными актами и настоящим коллективным договором</w:t>
      </w:r>
      <w:r>
        <w:rPr>
          <w:sz w:val="28"/>
          <w:szCs w:val="28"/>
        </w:rPr>
        <w:t xml:space="preserve"> </w:t>
      </w:r>
    </w:p>
    <w:p w:rsidR="003431DB" w:rsidRDefault="00403B5F" w:rsidP="00865CBC">
      <w:pPr>
        <w:shd w:val="clear" w:color="auto" w:fill="FFFFFF"/>
        <w:tabs>
          <w:tab w:val="num" w:pos="0"/>
          <w:tab w:val="left" w:pos="72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– работодатель обязуется:</w:t>
      </w:r>
    </w:p>
    <w:p w:rsidR="005E7E9B" w:rsidRDefault="005E7E9B" w:rsidP="00865CBC">
      <w:pPr>
        <w:shd w:val="clear" w:color="auto" w:fill="FFFFFF"/>
        <w:tabs>
          <w:tab w:val="num" w:pos="0"/>
          <w:tab w:val="left" w:pos="72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Соблюдать права </w:t>
      </w:r>
      <w:r w:rsidR="00A95AA0">
        <w:rPr>
          <w:sz w:val="28"/>
          <w:szCs w:val="28"/>
        </w:rPr>
        <w:t>членов профсоюзной организации</w:t>
      </w:r>
      <w:r>
        <w:rPr>
          <w:sz w:val="28"/>
          <w:szCs w:val="28"/>
        </w:rPr>
        <w:t>, установленны</w:t>
      </w:r>
      <w:r w:rsidR="00A047FF">
        <w:rPr>
          <w:sz w:val="28"/>
          <w:szCs w:val="28"/>
        </w:rPr>
        <w:t>е</w:t>
      </w:r>
      <w:r>
        <w:rPr>
          <w:sz w:val="28"/>
          <w:szCs w:val="28"/>
        </w:rPr>
        <w:t xml:space="preserve"> закон</w:t>
      </w:r>
      <w:r w:rsidR="009367D0">
        <w:rPr>
          <w:sz w:val="28"/>
          <w:szCs w:val="28"/>
        </w:rPr>
        <w:t>одательством (гл. 58 ТК РФ, ФЗ О проф</w:t>
      </w:r>
      <w:r>
        <w:rPr>
          <w:sz w:val="28"/>
          <w:szCs w:val="28"/>
        </w:rPr>
        <w:t>союзах, другие законодательные акты</w:t>
      </w:r>
      <w:r w:rsidR="00A047F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E7E9B" w:rsidRDefault="005E7E9B" w:rsidP="00865CBC">
      <w:pPr>
        <w:shd w:val="clear" w:color="auto" w:fill="FFFFFF"/>
        <w:tabs>
          <w:tab w:val="num" w:pos="0"/>
          <w:tab w:val="left" w:pos="72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допускать ограничения гарантированных законом социально-трудовых и иных прав и свобод,  принуждения, увольнения или иную форму воздействия в отношении любого работника в связи с его членством в </w:t>
      </w:r>
      <w:r w:rsidR="00A95AA0">
        <w:rPr>
          <w:sz w:val="28"/>
          <w:szCs w:val="28"/>
        </w:rPr>
        <w:t>профсоюзе</w:t>
      </w:r>
      <w:r w:rsidR="00192BE1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или профсоюзной деятельност</w:t>
      </w:r>
      <w:r w:rsidR="00A047FF">
        <w:rPr>
          <w:sz w:val="28"/>
          <w:szCs w:val="28"/>
        </w:rPr>
        <w:t>ью</w:t>
      </w:r>
      <w:r>
        <w:rPr>
          <w:sz w:val="28"/>
          <w:szCs w:val="28"/>
        </w:rPr>
        <w:t>.</w:t>
      </w:r>
    </w:p>
    <w:p w:rsidR="005E7E9B" w:rsidRDefault="005E7E9B" w:rsidP="00865CBC">
      <w:pPr>
        <w:shd w:val="clear" w:color="auto" w:fill="FFFFFF"/>
        <w:tabs>
          <w:tab w:val="num" w:pos="0"/>
          <w:tab w:val="left" w:pos="72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Принимать решения, локальные акты с учетом мнения (по согласованию) </w:t>
      </w:r>
      <w:r w:rsidR="00A047FF">
        <w:rPr>
          <w:sz w:val="28"/>
          <w:szCs w:val="28"/>
        </w:rPr>
        <w:t xml:space="preserve">с </w:t>
      </w:r>
      <w:r w:rsidR="00A95AA0">
        <w:rPr>
          <w:sz w:val="28"/>
          <w:szCs w:val="28"/>
        </w:rPr>
        <w:t xml:space="preserve">профсоюзным комитетом </w:t>
      </w:r>
      <w:r>
        <w:rPr>
          <w:sz w:val="28"/>
          <w:szCs w:val="28"/>
        </w:rPr>
        <w:t>в случаях, предусмотренных законодательством и настоящим коллективным договором в порядке, определенном ст. 371, 372 ТК РФ.</w:t>
      </w:r>
    </w:p>
    <w:p w:rsidR="002D71EE" w:rsidRDefault="005E7E9B" w:rsidP="00D84B60">
      <w:pPr>
        <w:shd w:val="clear" w:color="auto" w:fill="FFFFFF"/>
        <w:tabs>
          <w:tab w:val="num" w:pos="0"/>
          <w:tab w:val="left" w:pos="72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9.3. Увольнение работника, являющегося членом</w:t>
      </w:r>
      <w:r w:rsidR="00A95AA0">
        <w:rPr>
          <w:sz w:val="28"/>
          <w:szCs w:val="28"/>
        </w:rPr>
        <w:t xml:space="preserve"> профсоюза</w:t>
      </w:r>
      <w:r>
        <w:rPr>
          <w:sz w:val="28"/>
          <w:szCs w:val="28"/>
        </w:rPr>
        <w:t>, по пункт</w:t>
      </w:r>
      <w:r w:rsidR="00A047FF">
        <w:rPr>
          <w:sz w:val="28"/>
          <w:szCs w:val="28"/>
        </w:rPr>
        <w:t>ам</w:t>
      </w:r>
      <w:r>
        <w:rPr>
          <w:sz w:val="28"/>
          <w:szCs w:val="28"/>
        </w:rPr>
        <w:t xml:space="preserve"> 2, 3 и пункту 5 статьи 81 ТК РФ, </w:t>
      </w:r>
      <w:r w:rsidR="00A64E18">
        <w:rPr>
          <w:sz w:val="28"/>
          <w:szCs w:val="28"/>
        </w:rPr>
        <w:t xml:space="preserve">проводить с учетом мотивированного мнения (с предварительного согласия) </w:t>
      </w:r>
      <w:r w:rsidR="00A95AA0">
        <w:rPr>
          <w:sz w:val="28"/>
          <w:szCs w:val="28"/>
        </w:rPr>
        <w:t>профсоюзного комитета</w:t>
      </w:r>
      <w:r w:rsidR="000B0C1E">
        <w:rPr>
          <w:color w:val="008000"/>
          <w:sz w:val="28"/>
          <w:szCs w:val="28"/>
        </w:rPr>
        <w:t xml:space="preserve"> </w:t>
      </w:r>
      <w:r w:rsidR="00A64E18">
        <w:rPr>
          <w:sz w:val="28"/>
          <w:szCs w:val="28"/>
        </w:rPr>
        <w:t>в порядке, определенном ст. 82, 373 ТК РФ.</w:t>
      </w:r>
    </w:p>
    <w:p w:rsidR="00A64E18" w:rsidRDefault="00A64E18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9.4. Предоставлять проф</w:t>
      </w:r>
      <w:r w:rsidR="00645436">
        <w:rPr>
          <w:sz w:val="28"/>
          <w:szCs w:val="28"/>
        </w:rPr>
        <w:t xml:space="preserve">союзному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>у безвозмездно помещение для проведения собраний, заседаний, хранения документации, проведения оздоровительной, культурно-массовой работы, возможность размещения информации в доступном для всех работников месте, право пользоваться средствами связи, оргтехникой, транспортом (ст. 377 ТК РФ).</w:t>
      </w:r>
    </w:p>
    <w:p w:rsidR="00A64E18" w:rsidRDefault="00A64E18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9.5. Обеспечивать ежемесячное бесплатное перечисление на счет профсоюзной организации членских профсоюзных взносов из заработной платы работников, являющихся членами профсоюза, при наличии их письменных заявлений</w:t>
      </w:r>
      <w:r w:rsidR="00A047FF">
        <w:rPr>
          <w:sz w:val="28"/>
          <w:szCs w:val="28"/>
        </w:rPr>
        <w:t xml:space="preserve"> одновременно с выдачей заработной платы</w:t>
      </w:r>
      <w:r>
        <w:rPr>
          <w:sz w:val="28"/>
          <w:szCs w:val="28"/>
        </w:rPr>
        <w:t>.</w:t>
      </w:r>
    </w:p>
    <w:p w:rsidR="00A64E18" w:rsidRDefault="00A64E18" w:rsidP="00645436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9.6. В случае</w:t>
      </w:r>
      <w:r w:rsidR="00A047FF">
        <w:rPr>
          <w:sz w:val="28"/>
          <w:szCs w:val="28"/>
        </w:rPr>
        <w:t>,</w:t>
      </w:r>
      <w:r>
        <w:rPr>
          <w:sz w:val="28"/>
          <w:szCs w:val="28"/>
        </w:rPr>
        <w:t xml:space="preserve"> если работник уполномочил проф</w:t>
      </w:r>
      <w:r w:rsidR="00645436">
        <w:rPr>
          <w:sz w:val="28"/>
          <w:szCs w:val="28"/>
        </w:rPr>
        <w:t xml:space="preserve">союзный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 xml:space="preserve"> представлять его интересы во взаимоотношениях с работодателем, то на основании его письменного заявления ежемесячно перечислять на счет профсоюзной организации денежные средства из всей заработной платы работника в размере </w:t>
      </w:r>
      <w:r w:rsidR="00D84B60">
        <w:rPr>
          <w:sz w:val="28"/>
          <w:szCs w:val="28"/>
        </w:rPr>
        <w:t xml:space="preserve">1 % . </w:t>
      </w:r>
      <w:r w:rsidRPr="00A64E18">
        <w:rPr>
          <w:sz w:val="28"/>
          <w:szCs w:val="28"/>
        </w:rPr>
        <w:t xml:space="preserve">Членские профсоюзные взносы перечисляются на </w:t>
      </w:r>
      <w:r w:rsidRPr="00A64E18">
        <w:rPr>
          <w:sz w:val="28"/>
          <w:szCs w:val="28"/>
        </w:rPr>
        <w:lastRenderedPageBreak/>
        <w:t>счет профсоюзной</w:t>
      </w:r>
      <w:r>
        <w:rPr>
          <w:sz w:val="28"/>
          <w:szCs w:val="28"/>
        </w:rPr>
        <w:t xml:space="preserve"> организации в день выплаты заработной платы. Задержка перечисления средств не допускается.</w:t>
      </w:r>
    </w:p>
    <w:p w:rsidR="00A64E18" w:rsidRDefault="00A64E18" w:rsidP="002629B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9.7. За </w:t>
      </w:r>
      <w:r w:rsidR="007F0A95">
        <w:rPr>
          <w:sz w:val="28"/>
          <w:szCs w:val="28"/>
        </w:rPr>
        <w:t xml:space="preserve">работу в интересах коллектива во внерабочее время за </w:t>
      </w:r>
      <w:r>
        <w:rPr>
          <w:sz w:val="28"/>
          <w:szCs w:val="28"/>
        </w:rPr>
        <w:t>счет средств учреждения производить ежемесячные выплаты пред</w:t>
      </w:r>
      <w:r w:rsidR="00D84B60">
        <w:rPr>
          <w:sz w:val="28"/>
          <w:szCs w:val="28"/>
        </w:rPr>
        <w:t>седателю проф</w:t>
      </w:r>
      <w:r w:rsidR="00645436">
        <w:rPr>
          <w:sz w:val="28"/>
          <w:szCs w:val="28"/>
        </w:rPr>
        <w:t xml:space="preserve">союзного </w:t>
      </w:r>
      <w:r w:rsidR="00D84B60"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 w:rsidR="00D84B60">
        <w:rPr>
          <w:sz w:val="28"/>
          <w:szCs w:val="28"/>
        </w:rPr>
        <w:t xml:space="preserve">а в размере  </w:t>
      </w:r>
      <w:r w:rsidR="00023FB1">
        <w:rPr>
          <w:sz w:val="28"/>
          <w:szCs w:val="28"/>
        </w:rPr>
        <w:t>5</w:t>
      </w:r>
      <w:r w:rsidR="00937D77">
        <w:rPr>
          <w:sz w:val="28"/>
          <w:szCs w:val="28"/>
        </w:rPr>
        <w:t xml:space="preserve">00 рублей  </w:t>
      </w:r>
      <w:r>
        <w:rPr>
          <w:sz w:val="28"/>
          <w:szCs w:val="28"/>
        </w:rPr>
        <w:t>(ст. 377 ТК РФ).</w:t>
      </w:r>
    </w:p>
    <w:p w:rsidR="00A64E18" w:rsidRDefault="00A64E18" w:rsidP="002629B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9.8. </w:t>
      </w:r>
      <w:r w:rsidR="00BB0A75">
        <w:rPr>
          <w:sz w:val="28"/>
          <w:szCs w:val="28"/>
        </w:rPr>
        <w:t>Для проведения соответствующей общественной работы в интересах работников коллектива о</w:t>
      </w:r>
      <w:r>
        <w:rPr>
          <w:sz w:val="28"/>
          <w:szCs w:val="28"/>
        </w:rPr>
        <w:t>свобождать от работы с сохранением среднего заработка председателя проф</w:t>
      </w:r>
      <w:r w:rsidR="00645436">
        <w:rPr>
          <w:sz w:val="28"/>
          <w:szCs w:val="28"/>
        </w:rPr>
        <w:t xml:space="preserve">союзного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>а на время участия в</w:t>
      </w:r>
      <w:r w:rsidR="002629BD">
        <w:rPr>
          <w:sz w:val="28"/>
          <w:szCs w:val="28"/>
        </w:rPr>
        <w:t xml:space="preserve"> качестве делегатов созываемых Профсоюзом съездов, конференций, а также для участия в работе выборных органов Профсоюза, проводимых им семинар</w:t>
      </w:r>
      <w:r w:rsidR="00BB0A75">
        <w:rPr>
          <w:sz w:val="28"/>
          <w:szCs w:val="28"/>
        </w:rPr>
        <w:t>ов</w:t>
      </w:r>
      <w:r w:rsidR="002629BD">
        <w:rPr>
          <w:sz w:val="28"/>
          <w:szCs w:val="28"/>
        </w:rPr>
        <w:t>, совещани</w:t>
      </w:r>
      <w:r w:rsidR="00BB0A75">
        <w:rPr>
          <w:sz w:val="28"/>
          <w:szCs w:val="28"/>
        </w:rPr>
        <w:t>й</w:t>
      </w:r>
      <w:r w:rsidR="002629BD">
        <w:rPr>
          <w:sz w:val="28"/>
          <w:szCs w:val="28"/>
        </w:rPr>
        <w:t xml:space="preserve"> и других мероприяти</w:t>
      </w:r>
      <w:r w:rsidR="00BB0A75">
        <w:rPr>
          <w:sz w:val="28"/>
          <w:szCs w:val="28"/>
        </w:rPr>
        <w:t>ях.</w:t>
      </w:r>
    </w:p>
    <w:p w:rsidR="002629BD" w:rsidRDefault="002629BD" w:rsidP="002629B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9.9. Обеспечить предоставление гарантий работникам, занимающимся профсоюзной деятельностью, в порядке, предусмотренном законодательством и настоящим коллективным договором (ст. 374, 376 ТК РФ).</w:t>
      </w:r>
    </w:p>
    <w:p w:rsidR="002629BD" w:rsidRDefault="002629BD" w:rsidP="002629B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Председатель, его заместители могут быть уволены по инициативе работодателя в соответствии с пункт</w:t>
      </w:r>
      <w:r w:rsidR="00BB0A75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BB0A75">
        <w:rPr>
          <w:sz w:val="28"/>
          <w:szCs w:val="28"/>
        </w:rPr>
        <w:t>и</w:t>
      </w:r>
      <w:r>
        <w:rPr>
          <w:sz w:val="28"/>
          <w:szCs w:val="28"/>
        </w:rPr>
        <w:t xml:space="preserve"> 2, 3 и пунктом 5 ст. 81 ТК РФ </w:t>
      </w:r>
      <w:r w:rsidRPr="002629BD">
        <w:rPr>
          <w:sz w:val="28"/>
          <w:szCs w:val="28"/>
        </w:rPr>
        <w:t>с соблюдением общего порядка увольнения и только с предварительного согласия вышестоящего выборного профсоюзного органа (ст. 373, 374, 376 ТК РФ).</w:t>
      </w:r>
    </w:p>
    <w:p w:rsidR="00BC6EFD" w:rsidRPr="002629BD" w:rsidRDefault="002629BD" w:rsidP="002629B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BC6EFD">
        <w:rPr>
          <w:sz w:val="28"/>
          <w:szCs w:val="28"/>
        </w:rPr>
        <w:t>9.10. Предоставлять проф</w:t>
      </w:r>
      <w:r w:rsidR="00645436">
        <w:rPr>
          <w:sz w:val="28"/>
          <w:szCs w:val="28"/>
        </w:rPr>
        <w:t xml:space="preserve">союзному </w:t>
      </w:r>
      <w:r w:rsidR="00BC6EFD"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 w:rsidR="00BC6EFD">
        <w:rPr>
          <w:sz w:val="28"/>
          <w:szCs w:val="28"/>
        </w:rPr>
        <w:t>у по его запросу необходимую информацию по любым вопросам труда и социально-экономического развития</w:t>
      </w:r>
      <w:r w:rsidR="00645436">
        <w:rPr>
          <w:sz w:val="28"/>
          <w:szCs w:val="28"/>
        </w:rPr>
        <w:t xml:space="preserve"> </w:t>
      </w:r>
      <w:r w:rsidR="00BC6EFD">
        <w:rPr>
          <w:sz w:val="28"/>
          <w:szCs w:val="28"/>
        </w:rPr>
        <w:t>учреждения.</w:t>
      </w:r>
    </w:p>
    <w:p w:rsidR="00A64E18" w:rsidRDefault="00BC6EFD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9.11. Член</w:t>
      </w:r>
      <w:r w:rsidR="00403B5F">
        <w:rPr>
          <w:sz w:val="28"/>
          <w:szCs w:val="28"/>
        </w:rPr>
        <w:t>ов</w:t>
      </w:r>
      <w:r>
        <w:rPr>
          <w:sz w:val="28"/>
          <w:szCs w:val="28"/>
        </w:rPr>
        <w:t xml:space="preserve"> проф</w:t>
      </w:r>
      <w:r w:rsidR="00645436">
        <w:rPr>
          <w:sz w:val="28"/>
          <w:szCs w:val="28"/>
        </w:rPr>
        <w:t xml:space="preserve">союзного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 xml:space="preserve">а включать в состав </w:t>
      </w:r>
      <w:r w:rsidR="00BB0A75">
        <w:rPr>
          <w:sz w:val="28"/>
          <w:szCs w:val="28"/>
        </w:rPr>
        <w:t xml:space="preserve">Советов и </w:t>
      </w:r>
      <w:r>
        <w:rPr>
          <w:sz w:val="28"/>
          <w:szCs w:val="28"/>
        </w:rPr>
        <w:t xml:space="preserve">комиссий учреждения по тарификации, аттестации педагогических работников, </w:t>
      </w:r>
      <w:r w:rsidR="00645436">
        <w:rPr>
          <w:sz w:val="28"/>
          <w:szCs w:val="28"/>
        </w:rPr>
        <w:t>специальной оценке условий труда</w:t>
      </w:r>
      <w:r>
        <w:rPr>
          <w:sz w:val="28"/>
          <w:szCs w:val="28"/>
        </w:rPr>
        <w:t>, охране труда, социальному страхованию</w:t>
      </w:r>
      <w:r w:rsidR="00BB0A75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других.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9.12. С учетом мнения (по согласованию) </w:t>
      </w:r>
      <w:r w:rsidR="00A95AA0">
        <w:rPr>
          <w:sz w:val="28"/>
          <w:szCs w:val="28"/>
        </w:rPr>
        <w:t xml:space="preserve">профсоюзного комитета </w:t>
      </w:r>
      <w:r>
        <w:rPr>
          <w:sz w:val="28"/>
          <w:szCs w:val="28"/>
        </w:rPr>
        <w:t>рассматрива</w:t>
      </w:r>
      <w:r w:rsidR="00403B5F">
        <w:rPr>
          <w:sz w:val="28"/>
          <w:szCs w:val="28"/>
        </w:rPr>
        <w:t>ть</w:t>
      </w:r>
      <w:r w:rsidR="00937D77">
        <w:rPr>
          <w:sz w:val="28"/>
          <w:szCs w:val="28"/>
        </w:rPr>
        <w:t xml:space="preserve"> следующие вопросы</w:t>
      </w:r>
      <w:r>
        <w:rPr>
          <w:sz w:val="28"/>
          <w:szCs w:val="28"/>
        </w:rPr>
        <w:t>: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расторжение трудового договора с работниками, являющимися членами </w:t>
      </w:r>
      <w:r w:rsidR="00A95AA0">
        <w:rPr>
          <w:sz w:val="28"/>
          <w:szCs w:val="28"/>
        </w:rPr>
        <w:t>профсоюза</w:t>
      </w:r>
      <w:r w:rsidR="00BB0A75">
        <w:rPr>
          <w:sz w:val="28"/>
          <w:szCs w:val="28"/>
        </w:rPr>
        <w:t xml:space="preserve">, по инициативе  </w:t>
      </w:r>
      <w:r>
        <w:rPr>
          <w:sz w:val="28"/>
          <w:szCs w:val="28"/>
        </w:rPr>
        <w:t>работодателя (ст. 82, 374, 376 ТК РФ);</w:t>
      </w:r>
    </w:p>
    <w:p w:rsidR="00023FB1" w:rsidRDefault="00023FB1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привлечение к сверхурочным работам (ст. 99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937D77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разделение рабочего времени на части (ст.105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запрещение работы в выходные и нерабочие праздничные дни (ст. 113 ТКРФ);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очередность предоставления отпусков (ст. 123 ТК РФ);</w:t>
      </w:r>
    </w:p>
    <w:p w:rsidR="00023FB1" w:rsidRDefault="00023FB1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установление заработной платы (ст. 135 ТК РФ);</w:t>
      </w:r>
    </w:p>
    <w:p w:rsidR="00023FB1" w:rsidRDefault="00023FB1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применение </w:t>
      </w:r>
      <w:r w:rsidR="002778B9">
        <w:rPr>
          <w:sz w:val="28"/>
          <w:szCs w:val="28"/>
        </w:rPr>
        <w:t>систем нормирования труда (ст. 159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6E1BE3">
        <w:rPr>
          <w:sz w:val="28"/>
          <w:szCs w:val="28"/>
        </w:rPr>
        <w:t>условия</w:t>
      </w:r>
      <w:r>
        <w:rPr>
          <w:sz w:val="28"/>
          <w:szCs w:val="28"/>
        </w:rPr>
        <w:t xml:space="preserve"> оплаты и сти</w:t>
      </w:r>
      <w:r w:rsidR="00937D77">
        <w:rPr>
          <w:sz w:val="28"/>
          <w:szCs w:val="28"/>
        </w:rPr>
        <w:t xml:space="preserve">мулирования труда </w:t>
      </w:r>
      <w:r>
        <w:rPr>
          <w:sz w:val="28"/>
          <w:szCs w:val="28"/>
        </w:rPr>
        <w:t>(ст. 129, 144, 135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массовые увольнения (ст. 180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установление перечня должностей работников с ненормированным рабочим днем (ст. 101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утверждение Правил внутреннего трудового распорядка (ст. 190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создание </w:t>
      </w:r>
      <w:r w:rsidR="00506205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</w:t>
      </w:r>
      <w:r w:rsidR="006E1BE3">
        <w:rPr>
          <w:sz w:val="28"/>
          <w:szCs w:val="28"/>
        </w:rPr>
        <w:t>и</w:t>
      </w:r>
      <w:r>
        <w:rPr>
          <w:sz w:val="28"/>
          <w:szCs w:val="28"/>
        </w:rPr>
        <w:t xml:space="preserve"> по охране труда (ст. 218 ТК РФ);</w:t>
      </w:r>
    </w:p>
    <w:p w:rsidR="00262809" w:rsidRDefault="006E1BE3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составление графика</w:t>
      </w:r>
      <w:r w:rsidR="00262809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времени</w:t>
      </w:r>
      <w:r w:rsidR="00262809">
        <w:rPr>
          <w:sz w:val="28"/>
          <w:szCs w:val="28"/>
        </w:rPr>
        <w:t xml:space="preserve"> (ст. 103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установление размеров повышенной заработной платы за вредные и (или) опасные условия труда (ст. 147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размеры повышения заработной платы в ночное время (ст. 154 ТК РФ);</w:t>
      </w:r>
    </w:p>
    <w:p w:rsidR="00262809" w:rsidRDefault="00262809" w:rsidP="00A64E1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применение и сн</w:t>
      </w:r>
      <w:r w:rsidR="00403B5F">
        <w:rPr>
          <w:sz w:val="28"/>
          <w:szCs w:val="28"/>
        </w:rPr>
        <w:t>ятие дисциплинарного взыскания п</w:t>
      </w:r>
      <w:r>
        <w:rPr>
          <w:sz w:val="28"/>
          <w:szCs w:val="28"/>
        </w:rPr>
        <w:t>о истечени</w:t>
      </w:r>
      <w:r w:rsidR="00BB0A75">
        <w:rPr>
          <w:sz w:val="28"/>
          <w:szCs w:val="28"/>
        </w:rPr>
        <w:t>и</w:t>
      </w:r>
      <w:r>
        <w:rPr>
          <w:sz w:val="28"/>
          <w:szCs w:val="28"/>
        </w:rPr>
        <w:t xml:space="preserve"> одного года со дня его применения (ст. 193 ТК РФ);</w:t>
      </w:r>
    </w:p>
    <w:p w:rsidR="002D71EE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определение форм </w:t>
      </w:r>
      <w:r w:rsidR="00645436">
        <w:rPr>
          <w:sz w:val="28"/>
          <w:szCs w:val="28"/>
        </w:rPr>
        <w:t>п</w:t>
      </w:r>
      <w:r>
        <w:rPr>
          <w:sz w:val="28"/>
          <w:szCs w:val="28"/>
        </w:rPr>
        <w:t>одготовки</w:t>
      </w:r>
      <w:r w:rsidR="00645436">
        <w:rPr>
          <w:sz w:val="28"/>
          <w:szCs w:val="28"/>
        </w:rPr>
        <w:t xml:space="preserve"> и дополнительного профессионального образования</w:t>
      </w:r>
      <w:r>
        <w:rPr>
          <w:sz w:val="28"/>
          <w:szCs w:val="28"/>
        </w:rPr>
        <w:t xml:space="preserve"> работников, переч</w:t>
      </w:r>
      <w:r w:rsidR="00403B5F">
        <w:rPr>
          <w:sz w:val="28"/>
          <w:szCs w:val="28"/>
        </w:rPr>
        <w:t>ня</w:t>
      </w:r>
      <w:r>
        <w:rPr>
          <w:sz w:val="28"/>
          <w:szCs w:val="28"/>
        </w:rPr>
        <w:t xml:space="preserve"> необходимых профессий и специальностей (ст. 196 ТК РФ).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9.13. По вопросам принятия локальных нормативных актов, содержащих нормы трудового права (приказов,  распоряжений, инструкций), учитывать мнение </w:t>
      </w:r>
      <w:r w:rsidR="00A95AA0">
        <w:rPr>
          <w:sz w:val="28"/>
          <w:szCs w:val="28"/>
        </w:rPr>
        <w:t>профсоюзного комитета</w:t>
      </w:r>
      <w:r w:rsidR="000B0C1E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в порядке, установленном ст. 371, 372 ТК РФ.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9.14. Предоставлять </w:t>
      </w:r>
      <w:r w:rsidR="00A95AA0">
        <w:rPr>
          <w:sz w:val="28"/>
          <w:szCs w:val="28"/>
        </w:rPr>
        <w:t>председателю профсоюзного комитета</w:t>
      </w:r>
      <w:r w:rsidR="000B0C1E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или его представителю возможность участия в работе совещаний и заседаний органов управления образовательным учреждением при рассмотрении вопросов</w:t>
      </w:r>
      <w:r w:rsidR="00BB0A75">
        <w:rPr>
          <w:sz w:val="28"/>
          <w:szCs w:val="28"/>
        </w:rPr>
        <w:t>,</w:t>
      </w:r>
      <w:r>
        <w:rPr>
          <w:sz w:val="28"/>
          <w:szCs w:val="28"/>
        </w:rPr>
        <w:t xml:space="preserve"> непосредственно затрагивающих интересы работников.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9.15.  </w:t>
      </w:r>
      <w:r w:rsidR="002778B9">
        <w:rPr>
          <w:sz w:val="28"/>
          <w:szCs w:val="28"/>
        </w:rPr>
        <w:t>Обеспечивать с</w:t>
      </w:r>
      <w:r>
        <w:rPr>
          <w:sz w:val="28"/>
          <w:szCs w:val="28"/>
        </w:rPr>
        <w:t>одейств</w:t>
      </w:r>
      <w:r w:rsidR="002778B9">
        <w:rPr>
          <w:sz w:val="28"/>
          <w:szCs w:val="28"/>
        </w:rPr>
        <w:t>ие</w:t>
      </w:r>
      <w:r>
        <w:rPr>
          <w:sz w:val="28"/>
          <w:szCs w:val="28"/>
        </w:rPr>
        <w:t xml:space="preserve"> деятельности профсоюзной организации образовательного учреждения.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9.16. Пред</w:t>
      </w:r>
      <w:r w:rsidR="00BB0A75">
        <w:rPr>
          <w:sz w:val="28"/>
          <w:szCs w:val="28"/>
        </w:rPr>
        <w:t>о</w:t>
      </w:r>
      <w:r>
        <w:rPr>
          <w:sz w:val="28"/>
          <w:szCs w:val="28"/>
        </w:rPr>
        <w:t>ставлять возможность проф</w:t>
      </w:r>
      <w:r w:rsidR="00645436">
        <w:rPr>
          <w:sz w:val="28"/>
          <w:szCs w:val="28"/>
        </w:rPr>
        <w:t xml:space="preserve">союзному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 xml:space="preserve">у, </w:t>
      </w:r>
      <w:r w:rsidR="00BB0A75">
        <w:rPr>
          <w:sz w:val="28"/>
          <w:szCs w:val="28"/>
        </w:rPr>
        <w:t xml:space="preserve">членам </w:t>
      </w:r>
      <w:r>
        <w:rPr>
          <w:sz w:val="28"/>
          <w:szCs w:val="28"/>
        </w:rPr>
        <w:t>комисси</w:t>
      </w:r>
      <w:r w:rsidR="00BB0A75">
        <w:rPr>
          <w:sz w:val="28"/>
          <w:szCs w:val="28"/>
        </w:rPr>
        <w:t>й</w:t>
      </w:r>
      <w:r>
        <w:rPr>
          <w:sz w:val="28"/>
          <w:szCs w:val="28"/>
        </w:rPr>
        <w:t xml:space="preserve">, профсоюзным инспекторам труда осуществлять контроль за соблюдением трудового законодательства, и иных нормативных правовых актов, содержащих нормы трудового права, выполнением условий коллективного договора, соглашений, обеспечением </w:t>
      </w:r>
      <w:r w:rsidR="00FE2B90">
        <w:rPr>
          <w:sz w:val="28"/>
          <w:szCs w:val="28"/>
        </w:rPr>
        <w:t xml:space="preserve">здоровых и </w:t>
      </w:r>
      <w:r>
        <w:rPr>
          <w:sz w:val="28"/>
          <w:szCs w:val="28"/>
        </w:rPr>
        <w:t>безопасных условий и охраны труда.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недельный срок сообщать им о результатах рассмотрения требований об устранении выявленных нарушений.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9.17. Учитыва</w:t>
      </w:r>
      <w:r w:rsidR="00403B5F">
        <w:rPr>
          <w:sz w:val="28"/>
          <w:szCs w:val="28"/>
        </w:rPr>
        <w:t>ть</w:t>
      </w:r>
      <w:r>
        <w:rPr>
          <w:sz w:val="28"/>
          <w:szCs w:val="28"/>
        </w:rPr>
        <w:t>, что за нарушение законодательства о профсоюзах должностные лица, работодатели несут ответственность в соответствии с Федеральным законом и ТК РФ (ст. 378).</w:t>
      </w:r>
    </w:p>
    <w:p w:rsidR="002778B9" w:rsidRDefault="002778B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9.18. Проф</w:t>
      </w:r>
      <w:r w:rsidR="00645436">
        <w:rPr>
          <w:sz w:val="28"/>
          <w:szCs w:val="28"/>
        </w:rPr>
        <w:t xml:space="preserve">союзный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 xml:space="preserve"> осуществляет в установленном порядке контроль за соблюдением трудового законодательства и иных нормативных правовых актов, содержащих нормы трудового права (ст. 370 ТК РФ).</w:t>
      </w:r>
    </w:p>
    <w:p w:rsidR="00DC4994" w:rsidRPr="001A766B" w:rsidRDefault="00DC4994" w:rsidP="001A766B">
      <w:pPr>
        <w:shd w:val="clear" w:color="auto" w:fill="FFFFFF"/>
        <w:tabs>
          <w:tab w:val="left" w:pos="0"/>
        </w:tabs>
        <w:jc w:val="center"/>
        <w:rPr>
          <w:b/>
          <w:sz w:val="28"/>
          <w:szCs w:val="28"/>
        </w:rPr>
      </w:pPr>
      <w:r w:rsidRPr="001A766B">
        <w:rPr>
          <w:b/>
          <w:sz w:val="28"/>
          <w:szCs w:val="28"/>
          <w:lang w:val="en-US"/>
        </w:rPr>
        <w:t>X</w:t>
      </w:r>
      <w:r w:rsidRPr="001A766B">
        <w:rPr>
          <w:b/>
          <w:sz w:val="28"/>
          <w:szCs w:val="28"/>
        </w:rPr>
        <w:t>. Обязательства проф</w:t>
      </w:r>
      <w:r w:rsidR="00FE2B90">
        <w:rPr>
          <w:b/>
          <w:sz w:val="28"/>
          <w:szCs w:val="28"/>
        </w:rPr>
        <w:t xml:space="preserve">союзного </w:t>
      </w:r>
      <w:r w:rsidRPr="001A766B">
        <w:rPr>
          <w:b/>
          <w:sz w:val="28"/>
          <w:szCs w:val="28"/>
        </w:rPr>
        <w:t>ком</w:t>
      </w:r>
      <w:r w:rsidR="00FE2B90">
        <w:rPr>
          <w:b/>
          <w:sz w:val="28"/>
          <w:szCs w:val="28"/>
        </w:rPr>
        <w:t>итета.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 Проф</w:t>
      </w:r>
      <w:r w:rsidR="00FE2B90">
        <w:rPr>
          <w:sz w:val="28"/>
          <w:szCs w:val="28"/>
        </w:rPr>
        <w:t xml:space="preserve">союзный </w:t>
      </w:r>
      <w:r>
        <w:rPr>
          <w:sz w:val="28"/>
          <w:szCs w:val="28"/>
        </w:rPr>
        <w:t>ком</w:t>
      </w:r>
      <w:r w:rsidR="00FE2B90">
        <w:rPr>
          <w:sz w:val="28"/>
          <w:szCs w:val="28"/>
        </w:rPr>
        <w:t>итет</w:t>
      </w:r>
      <w:r>
        <w:rPr>
          <w:sz w:val="28"/>
          <w:szCs w:val="28"/>
        </w:rPr>
        <w:t xml:space="preserve"> обязуется:</w:t>
      </w:r>
    </w:p>
    <w:p w:rsidR="00DC4994" w:rsidRDefault="00DC499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A766B">
        <w:rPr>
          <w:sz w:val="28"/>
          <w:szCs w:val="28"/>
        </w:rPr>
        <w:t>10.1. Представлять и защищать права и интересы членов профсоюз</w:t>
      </w:r>
      <w:r w:rsidR="000B0C1E">
        <w:rPr>
          <w:sz w:val="28"/>
          <w:szCs w:val="28"/>
        </w:rPr>
        <w:t>ного комитета</w:t>
      </w:r>
      <w:r w:rsidR="001A766B">
        <w:rPr>
          <w:sz w:val="28"/>
          <w:szCs w:val="28"/>
        </w:rPr>
        <w:t xml:space="preserve"> по социально-трудовым вопросам в соответст</w:t>
      </w:r>
      <w:r w:rsidR="00A95AA0">
        <w:rPr>
          <w:sz w:val="28"/>
          <w:szCs w:val="28"/>
        </w:rPr>
        <w:t xml:space="preserve">вии со </w:t>
      </w:r>
      <w:r w:rsidR="009367D0">
        <w:rPr>
          <w:sz w:val="28"/>
          <w:szCs w:val="28"/>
        </w:rPr>
        <w:t xml:space="preserve">ст.11 ФЗ </w:t>
      </w:r>
      <w:r w:rsidR="00A95AA0">
        <w:rPr>
          <w:sz w:val="28"/>
          <w:szCs w:val="28"/>
        </w:rPr>
        <w:t>О профсоюзах</w:t>
      </w:r>
      <w:r w:rsidR="001A766B">
        <w:rPr>
          <w:sz w:val="28"/>
          <w:szCs w:val="28"/>
        </w:rPr>
        <w:t xml:space="preserve"> и ст. 29, 30 ТК РФ.</w:t>
      </w:r>
    </w:p>
    <w:p w:rsidR="001A766B" w:rsidRDefault="001A766B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Представлять во взаимоотношениях с работодателем интересы работников, не являющихся членами профсоюз</w:t>
      </w:r>
      <w:r w:rsidR="00C0014A">
        <w:rPr>
          <w:sz w:val="28"/>
          <w:szCs w:val="28"/>
        </w:rPr>
        <w:t>ного комитета</w:t>
      </w:r>
      <w:r>
        <w:rPr>
          <w:sz w:val="28"/>
          <w:szCs w:val="28"/>
        </w:rPr>
        <w:t>, в случае, если они уполномочили проф</w:t>
      </w:r>
      <w:r w:rsidR="00645436">
        <w:rPr>
          <w:sz w:val="28"/>
          <w:szCs w:val="28"/>
        </w:rPr>
        <w:t xml:space="preserve">союзный </w:t>
      </w:r>
      <w:r>
        <w:rPr>
          <w:sz w:val="28"/>
          <w:szCs w:val="28"/>
        </w:rPr>
        <w:t>ком</w:t>
      </w:r>
      <w:r w:rsidR="00645436">
        <w:rPr>
          <w:sz w:val="28"/>
          <w:szCs w:val="28"/>
        </w:rPr>
        <w:t>итет</w:t>
      </w:r>
      <w:r>
        <w:rPr>
          <w:sz w:val="28"/>
          <w:szCs w:val="28"/>
        </w:rPr>
        <w:t xml:space="preserve"> представлять их интересы и перечисляют еж</w:t>
      </w:r>
      <w:r w:rsidR="00FE2B90">
        <w:rPr>
          <w:sz w:val="28"/>
          <w:szCs w:val="28"/>
        </w:rPr>
        <w:t xml:space="preserve">емесячно денежные средства из </w:t>
      </w:r>
      <w:r>
        <w:rPr>
          <w:sz w:val="28"/>
          <w:szCs w:val="28"/>
        </w:rPr>
        <w:t>заработной платы на счет профсоюзной организации.</w:t>
      </w:r>
    </w:p>
    <w:p w:rsidR="001A766B" w:rsidRDefault="001A766B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Быть полномочными представителями Профсоюза при ведении коллективных</w:t>
      </w:r>
      <w:r w:rsidR="00D50039">
        <w:rPr>
          <w:sz w:val="28"/>
          <w:szCs w:val="28"/>
        </w:rPr>
        <w:t xml:space="preserve"> переговоров и заключении коллективного договора и соглашений от имени работников, а также при урегулировании трудовых и иных социальных отношений, предусмотренных законодательством РФ, участия в урегулировании индивидуальных и коллективных трудовых споров </w:t>
      </w:r>
      <w:r w:rsidR="00D50039">
        <w:rPr>
          <w:sz w:val="28"/>
          <w:szCs w:val="28"/>
        </w:rPr>
        <w:lastRenderedPageBreak/>
        <w:t>(ст. 384, 387, 391,</w:t>
      </w:r>
      <w:r w:rsidR="00EF441D">
        <w:rPr>
          <w:sz w:val="28"/>
          <w:szCs w:val="28"/>
        </w:rPr>
        <w:t xml:space="preserve"> 399, 400 ТК РФ, ст. 11, 14 ФЗ О</w:t>
      </w:r>
      <w:r w:rsidR="00D50039">
        <w:rPr>
          <w:sz w:val="28"/>
          <w:szCs w:val="28"/>
        </w:rPr>
        <w:t xml:space="preserve"> профсоюзах), собл</w:t>
      </w:r>
      <w:r w:rsidR="002778B9">
        <w:rPr>
          <w:sz w:val="28"/>
          <w:szCs w:val="28"/>
        </w:rPr>
        <w:t>юдения законодательства о труде.</w:t>
      </w:r>
    </w:p>
    <w:p w:rsidR="002778B9" w:rsidRDefault="00D5003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10.2. </w:t>
      </w:r>
      <w:r w:rsidR="002778B9">
        <w:rPr>
          <w:sz w:val="28"/>
          <w:szCs w:val="28"/>
        </w:rPr>
        <w:t>Осуществлять контроль за соблюдением работодателем и его представителями трудового законодательства и иных нормативных правовых актов, содержащих нормы трудового права.</w:t>
      </w:r>
    </w:p>
    <w:p w:rsidR="002778B9" w:rsidRDefault="002778B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10.3. Осуществлять контроль за правильностью расходования фонда заработной платы, внебюджетного фонда и иных фондов учреждения.</w:t>
      </w:r>
    </w:p>
    <w:p w:rsidR="002778B9" w:rsidRDefault="002778B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2D15">
        <w:rPr>
          <w:sz w:val="28"/>
          <w:szCs w:val="28"/>
        </w:rPr>
        <w:t>10.4. О</w:t>
      </w:r>
      <w:r>
        <w:rPr>
          <w:sz w:val="28"/>
          <w:szCs w:val="28"/>
        </w:rPr>
        <w:t xml:space="preserve">существлять контроль за правильность ведения и хранения трудовых книжек работников, за своевременностью внесения в них записей, </w:t>
      </w:r>
      <w:r w:rsidR="00063D9A">
        <w:rPr>
          <w:sz w:val="28"/>
          <w:szCs w:val="28"/>
        </w:rPr>
        <w:t>в том числе при  присвоении квалификационных категорий по результатам аттестации работников.</w:t>
      </w:r>
    </w:p>
    <w:p w:rsidR="00D50039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10.5. </w:t>
      </w:r>
      <w:r w:rsidR="00D50039">
        <w:rPr>
          <w:sz w:val="28"/>
          <w:szCs w:val="28"/>
        </w:rPr>
        <w:t>Организовать проведение общего собрания работников для принятия коллективного договора, подписывать по его поручению коллективный договор и осуществлять контроль за его выполнением;</w:t>
      </w:r>
    </w:p>
    <w:p w:rsidR="00D50039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10.6</w:t>
      </w:r>
      <w:r w:rsidR="00D50039">
        <w:rPr>
          <w:sz w:val="28"/>
          <w:szCs w:val="28"/>
        </w:rPr>
        <w:t>. Совместно с представителем работодателя</w:t>
      </w:r>
      <w:r w:rsidR="003A63A2">
        <w:rPr>
          <w:sz w:val="28"/>
          <w:szCs w:val="28"/>
        </w:rPr>
        <w:t xml:space="preserve">, </w:t>
      </w:r>
      <w:r w:rsidR="002778B9">
        <w:rPr>
          <w:sz w:val="28"/>
          <w:szCs w:val="28"/>
        </w:rPr>
        <w:t>заведующего</w:t>
      </w:r>
      <w:r w:rsidR="006E1BE3">
        <w:rPr>
          <w:sz w:val="28"/>
          <w:szCs w:val="28"/>
        </w:rPr>
        <w:t xml:space="preserve"> учреждения</w:t>
      </w:r>
      <w:r w:rsidR="003A63A2">
        <w:rPr>
          <w:sz w:val="28"/>
          <w:szCs w:val="28"/>
        </w:rPr>
        <w:t>,</w:t>
      </w:r>
      <w:r w:rsidR="00D50039">
        <w:rPr>
          <w:sz w:val="28"/>
          <w:szCs w:val="28"/>
        </w:rPr>
        <w:t xml:space="preserve"> создать примирительную комиссию для урегулирования разногласий, возникающих в коллективных переговорах;  </w:t>
      </w:r>
    </w:p>
    <w:p w:rsidR="00D50039" w:rsidRDefault="00D5003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</w:t>
      </w:r>
      <w:r w:rsidR="00063D9A">
        <w:rPr>
          <w:sz w:val="28"/>
          <w:szCs w:val="28"/>
        </w:rPr>
        <w:t>7</w:t>
      </w:r>
      <w:r>
        <w:rPr>
          <w:sz w:val="28"/>
          <w:szCs w:val="28"/>
        </w:rPr>
        <w:t>. Организовать поддержку требований профсоюза в отстаивании интересов работников в форме собраний, митингов, пикетирования, а при необходимости – забастовок в установленном законодательством порядке.</w:t>
      </w:r>
    </w:p>
    <w:p w:rsidR="00D50039" w:rsidRDefault="00D5003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</w:t>
      </w:r>
      <w:r w:rsidR="00063D9A">
        <w:rPr>
          <w:sz w:val="28"/>
          <w:szCs w:val="28"/>
        </w:rPr>
        <w:t>8</w:t>
      </w:r>
      <w:r>
        <w:rPr>
          <w:sz w:val="28"/>
          <w:szCs w:val="28"/>
        </w:rPr>
        <w:t>. Совместно с работодателем и работниками разрабатывать меры защиты персональных данных работников (п. 10 ст. 86 ТК РФ).</w:t>
      </w:r>
    </w:p>
    <w:p w:rsidR="00D50039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10.9</w:t>
      </w:r>
      <w:r w:rsidR="00D50039">
        <w:rPr>
          <w:sz w:val="28"/>
          <w:szCs w:val="28"/>
        </w:rPr>
        <w:t xml:space="preserve">. Совместно с </w:t>
      </w:r>
      <w:r w:rsidR="00FF5045">
        <w:rPr>
          <w:sz w:val="28"/>
          <w:szCs w:val="28"/>
        </w:rPr>
        <w:t>представителем</w:t>
      </w:r>
      <w:r w:rsidR="00D50039">
        <w:rPr>
          <w:sz w:val="28"/>
          <w:szCs w:val="28"/>
        </w:rPr>
        <w:t xml:space="preserve"> работодателя образовать комиссию по трудовым спорам </w:t>
      </w:r>
      <w:r w:rsidR="00FF5045">
        <w:rPr>
          <w:sz w:val="28"/>
          <w:szCs w:val="28"/>
        </w:rPr>
        <w:t>образовательного</w:t>
      </w:r>
      <w:r w:rsidR="00D50039">
        <w:rPr>
          <w:sz w:val="28"/>
          <w:szCs w:val="28"/>
        </w:rPr>
        <w:t xml:space="preserve"> учреждения для рассмотрения индивидуальных трудовых споров работников с работодателем и на паритетной основе – комиссию по охране тр</w:t>
      </w:r>
      <w:r w:rsidR="00FE2B90">
        <w:rPr>
          <w:sz w:val="28"/>
          <w:szCs w:val="28"/>
        </w:rPr>
        <w:t>уда образовательного учреждения. Д</w:t>
      </w:r>
      <w:r w:rsidR="00D50039">
        <w:rPr>
          <w:sz w:val="28"/>
          <w:szCs w:val="28"/>
        </w:rPr>
        <w:t xml:space="preserve">ля организации совместных действий по обеспечению требований охраны труда, предупреждению </w:t>
      </w:r>
      <w:r w:rsidR="00FF5045">
        <w:rPr>
          <w:sz w:val="28"/>
          <w:szCs w:val="28"/>
        </w:rPr>
        <w:t>производственного</w:t>
      </w:r>
      <w:r w:rsidR="00D50039">
        <w:rPr>
          <w:sz w:val="28"/>
          <w:szCs w:val="28"/>
        </w:rPr>
        <w:t xml:space="preserve"> травматизма и профессиональных</w:t>
      </w:r>
      <w:r w:rsidR="00FF5045">
        <w:rPr>
          <w:sz w:val="28"/>
          <w:szCs w:val="28"/>
        </w:rPr>
        <w:t xml:space="preserve"> </w:t>
      </w:r>
      <w:r w:rsidR="00D50039">
        <w:rPr>
          <w:sz w:val="28"/>
          <w:szCs w:val="28"/>
        </w:rPr>
        <w:t>заболеваний</w:t>
      </w:r>
      <w:r w:rsidR="00FF5045">
        <w:rPr>
          <w:sz w:val="28"/>
          <w:szCs w:val="28"/>
        </w:rPr>
        <w:t xml:space="preserve"> избирать уполномоченного профкома по охране труда. Участвовать в расследовании несчастных случаев на производстве.</w:t>
      </w:r>
    </w:p>
    <w:p w:rsidR="00FF5045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10.10</w:t>
      </w:r>
      <w:r w:rsidR="00FF5045">
        <w:rPr>
          <w:sz w:val="28"/>
          <w:szCs w:val="28"/>
        </w:rPr>
        <w:t>. Представлять и защищать трудовые права членов профсоюз</w:t>
      </w:r>
      <w:r w:rsidR="00C0014A">
        <w:rPr>
          <w:sz w:val="28"/>
          <w:szCs w:val="28"/>
        </w:rPr>
        <w:t>ного комитета</w:t>
      </w:r>
      <w:r w:rsidR="00FF5045">
        <w:rPr>
          <w:sz w:val="28"/>
          <w:szCs w:val="28"/>
        </w:rPr>
        <w:t xml:space="preserve"> в комиссии по трудовым спорам</w:t>
      </w:r>
      <w:r w:rsidR="00403B5F">
        <w:rPr>
          <w:sz w:val="28"/>
          <w:szCs w:val="28"/>
        </w:rPr>
        <w:t xml:space="preserve"> </w:t>
      </w:r>
      <w:r w:rsidR="00FF5045">
        <w:rPr>
          <w:sz w:val="28"/>
          <w:szCs w:val="28"/>
        </w:rPr>
        <w:t>и суде.</w:t>
      </w:r>
    </w:p>
    <w:p w:rsidR="00FF504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10.11</w:t>
      </w:r>
      <w:r w:rsidR="00FF5045">
        <w:rPr>
          <w:sz w:val="28"/>
          <w:szCs w:val="28"/>
        </w:rPr>
        <w:t xml:space="preserve">. Организовывать </w:t>
      </w:r>
      <w:r>
        <w:rPr>
          <w:sz w:val="28"/>
          <w:szCs w:val="28"/>
        </w:rPr>
        <w:t xml:space="preserve">культурно-массовую и </w:t>
      </w:r>
      <w:r w:rsidR="00FF5045">
        <w:rPr>
          <w:sz w:val="28"/>
          <w:szCs w:val="28"/>
        </w:rPr>
        <w:t xml:space="preserve">физкультурно-оздоровительную работу </w:t>
      </w:r>
      <w:r w:rsidR="00BC5A02">
        <w:rPr>
          <w:sz w:val="28"/>
          <w:szCs w:val="28"/>
        </w:rPr>
        <w:t>с членами профсоюз</w:t>
      </w:r>
      <w:r w:rsidR="00C0014A">
        <w:rPr>
          <w:sz w:val="28"/>
          <w:szCs w:val="28"/>
        </w:rPr>
        <w:t>ного комитета</w:t>
      </w:r>
      <w:r w:rsidR="00BC5A02">
        <w:rPr>
          <w:sz w:val="28"/>
          <w:szCs w:val="28"/>
        </w:rPr>
        <w:t xml:space="preserve"> учреждения.</w:t>
      </w:r>
    </w:p>
    <w:p w:rsidR="00BC5A02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10.12</w:t>
      </w:r>
      <w:r w:rsidR="00BC5A02">
        <w:rPr>
          <w:sz w:val="28"/>
          <w:szCs w:val="28"/>
        </w:rPr>
        <w:t>. Оказывать материальную помощь членам профсоюз</w:t>
      </w:r>
      <w:r w:rsidR="00C0014A">
        <w:rPr>
          <w:sz w:val="28"/>
          <w:szCs w:val="28"/>
        </w:rPr>
        <w:t>ного комитета</w:t>
      </w:r>
      <w:r w:rsidR="00BC5A02">
        <w:rPr>
          <w:sz w:val="28"/>
          <w:szCs w:val="28"/>
        </w:rPr>
        <w:t xml:space="preserve"> в случаях смерти близких </w:t>
      </w:r>
      <w:r w:rsidR="002778B9">
        <w:rPr>
          <w:sz w:val="28"/>
          <w:szCs w:val="28"/>
        </w:rPr>
        <w:t>людей, рождении детей, юбилеев</w:t>
      </w:r>
      <w:r w:rsidR="00BC5A02">
        <w:rPr>
          <w:sz w:val="28"/>
          <w:szCs w:val="28"/>
        </w:rPr>
        <w:t xml:space="preserve">. </w:t>
      </w:r>
    </w:p>
    <w:p w:rsidR="00FE2B90" w:rsidRDefault="00FF504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</w:t>
      </w:r>
      <w:r w:rsidR="00AE2D15">
        <w:rPr>
          <w:sz w:val="28"/>
          <w:szCs w:val="28"/>
        </w:rPr>
        <w:t>13</w:t>
      </w:r>
      <w:r>
        <w:rPr>
          <w:sz w:val="28"/>
          <w:szCs w:val="28"/>
        </w:rPr>
        <w:t>. Организовывать учебу профсоюзного актива</w:t>
      </w:r>
      <w:r w:rsidR="00FE2B90">
        <w:rPr>
          <w:sz w:val="28"/>
          <w:szCs w:val="28"/>
        </w:rPr>
        <w:t>.</w:t>
      </w:r>
    </w:p>
    <w:p w:rsidR="00FE2B90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</w:t>
      </w:r>
      <w:r w:rsidR="00BC5A0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FE2B90">
        <w:rPr>
          <w:sz w:val="28"/>
          <w:szCs w:val="28"/>
        </w:rPr>
        <w:t>. Совместно с руководителем обеспечить ежемесячное правовое просвещение работников.</w:t>
      </w:r>
    </w:p>
    <w:p w:rsidR="00FF5045" w:rsidRDefault="00FF504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10.1</w:t>
      </w:r>
      <w:r w:rsidR="00AE2D15">
        <w:rPr>
          <w:sz w:val="28"/>
          <w:szCs w:val="28"/>
        </w:rPr>
        <w:t>5</w:t>
      </w:r>
      <w:r>
        <w:rPr>
          <w:sz w:val="28"/>
          <w:szCs w:val="28"/>
        </w:rPr>
        <w:t xml:space="preserve">. Участвовать в работе комиссий учреждения по тарификации, аттестации педагогических работников, </w:t>
      </w:r>
      <w:r w:rsidR="00AE2D15">
        <w:rPr>
          <w:sz w:val="28"/>
          <w:szCs w:val="28"/>
        </w:rPr>
        <w:t>специальной оценке условий труда</w:t>
      </w:r>
      <w:r w:rsidR="00057C88">
        <w:rPr>
          <w:sz w:val="28"/>
          <w:szCs w:val="28"/>
        </w:rPr>
        <w:t>,</w:t>
      </w:r>
      <w:r w:rsidR="00AE2D15">
        <w:rPr>
          <w:sz w:val="28"/>
          <w:szCs w:val="28"/>
        </w:rPr>
        <w:t xml:space="preserve"> </w:t>
      </w:r>
      <w:r>
        <w:rPr>
          <w:sz w:val="28"/>
          <w:szCs w:val="28"/>
        </w:rPr>
        <w:t>охране труда и других.</w:t>
      </w:r>
    </w:p>
    <w:p w:rsidR="00FF5045" w:rsidRDefault="00FF504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10.1</w:t>
      </w:r>
      <w:r w:rsidR="00AE2D15">
        <w:rPr>
          <w:sz w:val="28"/>
          <w:szCs w:val="28"/>
        </w:rPr>
        <w:t>6</w:t>
      </w:r>
      <w:r w:rsidR="00063D9A">
        <w:rPr>
          <w:sz w:val="28"/>
          <w:szCs w:val="28"/>
        </w:rPr>
        <w:t>. Осуществлять с</w:t>
      </w:r>
      <w:r>
        <w:rPr>
          <w:sz w:val="28"/>
          <w:szCs w:val="28"/>
        </w:rPr>
        <w:t xml:space="preserve">овместно с комиссией по социальному страхованию </w:t>
      </w:r>
      <w:r w:rsidR="00063D9A">
        <w:rPr>
          <w:sz w:val="28"/>
          <w:szCs w:val="28"/>
        </w:rPr>
        <w:t>контроль за своевременным назначением и выплатой работниками пособий по обязательному страхованию</w:t>
      </w:r>
      <w:r>
        <w:rPr>
          <w:sz w:val="28"/>
          <w:szCs w:val="28"/>
        </w:rPr>
        <w:t>.</w:t>
      </w:r>
    </w:p>
    <w:p w:rsidR="00FE2B90" w:rsidRDefault="00FF504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10.1</w:t>
      </w:r>
      <w:r w:rsidR="00AE2D15">
        <w:rPr>
          <w:sz w:val="28"/>
          <w:szCs w:val="28"/>
        </w:rPr>
        <w:t>7</w:t>
      </w:r>
      <w:r>
        <w:rPr>
          <w:sz w:val="28"/>
          <w:szCs w:val="28"/>
        </w:rPr>
        <w:t xml:space="preserve">. Совместно с работодателем обеспечивать регистрацию работников в системе персонифицированного учета в системе государственного пенсионного страхования. </w:t>
      </w:r>
      <w:r w:rsidR="00AE2D15">
        <w:rPr>
          <w:sz w:val="28"/>
          <w:szCs w:val="28"/>
        </w:rPr>
        <w:t>Контролировать своевременность представления работодателем в пенсионные органы достоверных сведений о заработке и страховых взносах работников.</w:t>
      </w:r>
    </w:p>
    <w:p w:rsidR="00063D9A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2D15">
        <w:rPr>
          <w:sz w:val="28"/>
          <w:szCs w:val="28"/>
        </w:rPr>
        <w:t>10.18</w:t>
      </w:r>
      <w:r>
        <w:rPr>
          <w:sz w:val="28"/>
          <w:szCs w:val="28"/>
        </w:rPr>
        <w:t xml:space="preserve">. Участвовать в работе комиссий </w:t>
      </w:r>
      <w:r w:rsidR="00AE2D15">
        <w:rPr>
          <w:sz w:val="28"/>
          <w:szCs w:val="28"/>
        </w:rPr>
        <w:t>учреждений</w:t>
      </w:r>
      <w:r w:rsidR="0012759A">
        <w:rPr>
          <w:sz w:val="28"/>
          <w:szCs w:val="28"/>
        </w:rPr>
        <w:t xml:space="preserve"> п</w:t>
      </w:r>
      <w:r>
        <w:rPr>
          <w:sz w:val="28"/>
          <w:szCs w:val="28"/>
        </w:rPr>
        <w:t>о летнему оздоровлению детей работников учреждения</w:t>
      </w:r>
      <w:r w:rsidR="00AE2D15">
        <w:rPr>
          <w:sz w:val="28"/>
          <w:szCs w:val="28"/>
        </w:rPr>
        <w:t>.</w:t>
      </w:r>
    </w:p>
    <w:p w:rsidR="00063D9A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2D15">
        <w:rPr>
          <w:sz w:val="28"/>
          <w:szCs w:val="28"/>
        </w:rPr>
        <w:t>10.19</w:t>
      </w:r>
      <w:r>
        <w:rPr>
          <w:sz w:val="28"/>
          <w:szCs w:val="28"/>
        </w:rPr>
        <w:t>. Осуществлять общественный контроль за своевременным и полным перечислением страховых платежей в фонд обязательного медицинского страхования.</w:t>
      </w:r>
    </w:p>
    <w:p w:rsidR="00AE2D1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10.20. Осуществлять контроль за соблюдением порядка проведения аттестации педагогических работников учреждения.</w:t>
      </w:r>
    </w:p>
    <w:p w:rsidR="00063D9A" w:rsidRDefault="00063D9A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2D15">
        <w:rPr>
          <w:sz w:val="28"/>
          <w:szCs w:val="28"/>
        </w:rPr>
        <w:t>10.21</w:t>
      </w:r>
      <w:r>
        <w:rPr>
          <w:sz w:val="28"/>
          <w:szCs w:val="28"/>
        </w:rPr>
        <w:t>. Осуществлять контроль за правильностью и своевременностью предоставления работникам отпусков и их оплаты.</w:t>
      </w:r>
    </w:p>
    <w:p w:rsidR="00FF504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10.22</w:t>
      </w:r>
      <w:r w:rsidR="00FE2B90">
        <w:rPr>
          <w:sz w:val="28"/>
          <w:szCs w:val="28"/>
        </w:rPr>
        <w:t xml:space="preserve">. </w:t>
      </w:r>
      <w:r w:rsidR="00FF5045">
        <w:rPr>
          <w:sz w:val="28"/>
          <w:szCs w:val="28"/>
        </w:rPr>
        <w:t>Контролировать своевременность представления работодателем  достоверных сведений о заработке и страховых взносах работников</w:t>
      </w:r>
      <w:r w:rsidR="00FE2B90">
        <w:rPr>
          <w:sz w:val="28"/>
          <w:szCs w:val="28"/>
        </w:rPr>
        <w:t xml:space="preserve"> в пенсионные органы</w:t>
      </w:r>
      <w:r w:rsidR="00FF5045">
        <w:rPr>
          <w:sz w:val="28"/>
          <w:szCs w:val="28"/>
        </w:rPr>
        <w:t xml:space="preserve">. </w:t>
      </w:r>
    </w:p>
    <w:p w:rsidR="00FF504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10.23</w:t>
      </w:r>
      <w:r w:rsidR="00FF5045">
        <w:rPr>
          <w:sz w:val="28"/>
          <w:szCs w:val="28"/>
        </w:rPr>
        <w:t>. Оказывать материальную помощь членам профсоюз</w:t>
      </w:r>
      <w:r w:rsidR="00C0014A">
        <w:rPr>
          <w:sz w:val="28"/>
          <w:szCs w:val="28"/>
        </w:rPr>
        <w:t>ного комитета</w:t>
      </w:r>
      <w:r w:rsidR="00FF5045">
        <w:rPr>
          <w:sz w:val="28"/>
          <w:szCs w:val="28"/>
        </w:rPr>
        <w:t xml:space="preserve"> в случаях длительной болезни, рождения ребенка, бракосочетании, смерти ближайших родственников, при серьёзных материальных затруднениях.</w:t>
      </w:r>
    </w:p>
    <w:p w:rsidR="00FF504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10.24</w:t>
      </w:r>
      <w:r w:rsidR="00FF5045">
        <w:rPr>
          <w:sz w:val="28"/>
          <w:szCs w:val="28"/>
        </w:rPr>
        <w:t>. Обеспечить общественный контроль за: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соблюдением в учреждении законодательства о труде, соблюдением норм труда и отдыха;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соблюдением норм </w:t>
      </w:r>
      <w:r w:rsidR="00FE2B90">
        <w:rPr>
          <w:sz w:val="28"/>
          <w:szCs w:val="28"/>
        </w:rPr>
        <w:t xml:space="preserve">и </w:t>
      </w:r>
      <w:r>
        <w:rPr>
          <w:sz w:val="28"/>
          <w:szCs w:val="28"/>
        </w:rPr>
        <w:t>правил охраны труда;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своевременной выплатой заработной платы, пособий по социальному страхованию, расходованием средств социального страхования на санаторно-курортное лечение и отдых, распределением путевок на лечение и отдых;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соблюдением порядка проведения аттестации педагогических работников;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правильность</w:t>
      </w:r>
      <w:r w:rsidR="00403B5F">
        <w:rPr>
          <w:sz w:val="28"/>
          <w:szCs w:val="28"/>
        </w:rPr>
        <w:t>ю</w:t>
      </w:r>
      <w:r>
        <w:rPr>
          <w:sz w:val="28"/>
          <w:szCs w:val="28"/>
        </w:rPr>
        <w:t xml:space="preserve"> ведения и хранения трудовых книжек работников, за своевременность</w:t>
      </w:r>
      <w:r w:rsidR="00403B5F">
        <w:rPr>
          <w:sz w:val="28"/>
          <w:szCs w:val="28"/>
        </w:rPr>
        <w:t>ю</w:t>
      </w:r>
      <w:r>
        <w:rPr>
          <w:sz w:val="28"/>
          <w:szCs w:val="28"/>
        </w:rPr>
        <w:t xml:space="preserve"> внесения в них записей, в том числе при присвоении квалификационных категорий по результатам аттестации работников</w:t>
      </w:r>
      <w:r w:rsidR="00B83095">
        <w:rPr>
          <w:sz w:val="28"/>
          <w:szCs w:val="28"/>
        </w:rPr>
        <w:t>, награждение и др.</w:t>
      </w:r>
      <w:r>
        <w:rPr>
          <w:sz w:val="28"/>
          <w:szCs w:val="28"/>
        </w:rPr>
        <w:t>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выполнением коллективного договора, районного, республиканского соглашения в образовательном учреждении, соглашения по охране труда;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соблюдением установленных социальных гарантий и льгот работникам учреждения;</w:t>
      </w:r>
    </w:p>
    <w:p w:rsidR="00B125F3" w:rsidRDefault="00B125F3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своевременным перечислением средств в пенсионный фонд.</w:t>
      </w:r>
    </w:p>
    <w:p w:rsidR="00B125F3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10.25</w:t>
      </w:r>
      <w:r w:rsidR="003A63A2">
        <w:rPr>
          <w:sz w:val="28"/>
          <w:szCs w:val="28"/>
        </w:rPr>
        <w:t>. З</w:t>
      </w:r>
      <w:r w:rsidR="00B125F3">
        <w:rPr>
          <w:sz w:val="28"/>
          <w:szCs w:val="28"/>
        </w:rPr>
        <w:t xml:space="preserve">аслушивать сообщения руководителя образовательного учреждения о выполнении обязательств по коллективному договору, соглашений по охране труда, </w:t>
      </w:r>
      <w:r w:rsidR="00B83095">
        <w:rPr>
          <w:sz w:val="28"/>
          <w:szCs w:val="28"/>
        </w:rPr>
        <w:t xml:space="preserve">реализаций </w:t>
      </w:r>
      <w:r w:rsidR="00B125F3">
        <w:rPr>
          <w:sz w:val="28"/>
          <w:szCs w:val="28"/>
        </w:rPr>
        <w:t>социальных гарантий</w:t>
      </w:r>
      <w:r w:rsidR="00B83095">
        <w:rPr>
          <w:sz w:val="28"/>
          <w:szCs w:val="28"/>
        </w:rPr>
        <w:t xml:space="preserve"> и льгот работникам учреждения. Т</w:t>
      </w:r>
      <w:r w:rsidR="00B125F3">
        <w:rPr>
          <w:sz w:val="28"/>
          <w:szCs w:val="28"/>
        </w:rPr>
        <w:t>реб</w:t>
      </w:r>
      <w:r w:rsidR="00B83095">
        <w:rPr>
          <w:sz w:val="28"/>
          <w:szCs w:val="28"/>
        </w:rPr>
        <w:t>овать оперативного</w:t>
      </w:r>
      <w:r w:rsidR="00B125F3">
        <w:rPr>
          <w:sz w:val="28"/>
          <w:szCs w:val="28"/>
        </w:rPr>
        <w:t xml:space="preserve"> устранения выявленных недостатков.</w:t>
      </w:r>
    </w:p>
    <w:p w:rsidR="00B125F3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10.26</w:t>
      </w:r>
      <w:r w:rsidR="00B125F3">
        <w:rPr>
          <w:sz w:val="28"/>
          <w:szCs w:val="28"/>
        </w:rPr>
        <w:t>.</w:t>
      </w:r>
      <w:r w:rsidR="00B83095">
        <w:rPr>
          <w:sz w:val="28"/>
          <w:szCs w:val="28"/>
        </w:rPr>
        <w:t xml:space="preserve"> Ежегодно и</w:t>
      </w:r>
      <w:r w:rsidR="00B125F3">
        <w:rPr>
          <w:sz w:val="28"/>
          <w:szCs w:val="28"/>
        </w:rPr>
        <w:t>нформировать членов профсоюз</w:t>
      </w:r>
      <w:r w:rsidR="00C0014A">
        <w:rPr>
          <w:sz w:val="28"/>
          <w:szCs w:val="28"/>
        </w:rPr>
        <w:t>ного комитета</w:t>
      </w:r>
      <w:r w:rsidR="00B125F3">
        <w:rPr>
          <w:sz w:val="28"/>
          <w:szCs w:val="28"/>
        </w:rPr>
        <w:t xml:space="preserve"> о своей работе, деятельности выборных органов вышестоящих организаций профсоюза.</w:t>
      </w:r>
    </w:p>
    <w:p w:rsidR="008D706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10.27</w:t>
      </w:r>
      <w:r w:rsidR="008D7065">
        <w:rPr>
          <w:sz w:val="28"/>
          <w:szCs w:val="28"/>
        </w:rPr>
        <w:t>. Проводить разъяснительную работу среди членов профсоюз</w:t>
      </w:r>
      <w:r w:rsidR="00C0014A">
        <w:rPr>
          <w:sz w:val="28"/>
          <w:szCs w:val="28"/>
        </w:rPr>
        <w:t>ного комитета</w:t>
      </w:r>
      <w:r w:rsidR="008D7065">
        <w:rPr>
          <w:sz w:val="28"/>
          <w:szCs w:val="28"/>
        </w:rPr>
        <w:t xml:space="preserve"> о их правах и льготах, о роли профсоюза в защите трудовых, социальных прав и профессиональных интересов членов профсоюза.</w:t>
      </w:r>
    </w:p>
    <w:p w:rsidR="008D7065" w:rsidRDefault="008D706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</w:t>
      </w:r>
      <w:r w:rsidR="00BC5A02">
        <w:rPr>
          <w:sz w:val="28"/>
          <w:szCs w:val="28"/>
        </w:rPr>
        <w:t>2</w:t>
      </w:r>
      <w:r w:rsidR="00AE2D15">
        <w:rPr>
          <w:sz w:val="28"/>
          <w:szCs w:val="28"/>
        </w:rPr>
        <w:t>8</w:t>
      </w:r>
      <w:r>
        <w:rPr>
          <w:sz w:val="28"/>
          <w:szCs w:val="28"/>
        </w:rPr>
        <w:t xml:space="preserve">. Добиваться от работодателя приостановки (отмены) управленческих решений, противоречащих законодательству о труде, охране труда, обязательствам коллективного договора, соглашениям, принятия локальных актов без необходимого согласования с </w:t>
      </w:r>
      <w:r w:rsidR="00A95AA0">
        <w:rPr>
          <w:sz w:val="28"/>
          <w:szCs w:val="28"/>
        </w:rPr>
        <w:t>профсоюзным комитетом</w:t>
      </w:r>
      <w:r w:rsidR="00C0014A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(ст. 8, 371, 372 ТК РФ).</w:t>
      </w:r>
    </w:p>
    <w:p w:rsidR="008D7065" w:rsidRDefault="008D706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63A2">
        <w:rPr>
          <w:sz w:val="28"/>
          <w:szCs w:val="28"/>
        </w:rPr>
        <w:t>10.</w:t>
      </w:r>
      <w:r w:rsidR="00AE2D15">
        <w:rPr>
          <w:sz w:val="28"/>
          <w:szCs w:val="28"/>
        </w:rPr>
        <w:t>29</w:t>
      </w:r>
      <w:r>
        <w:rPr>
          <w:sz w:val="28"/>
          <w:szCs w:val="28"/>
        </w:rPr>
        <w:t>. Представлять в установленные сроки свое мотивированное мнение при расторжении работодателем трудовых договоров с работниками – членами профсоюз</w:t>
      </w:r>
      <w:r w:rsidR="00C0014A">
        <w:rPr>
          <w:sz w:val="28"/>
          <w:szCs w:val="28"/>
        </w:rPr>
        <w:t>ного комитета</w:t>
      </w:r>
      <w:r>
        <w:rPr>
          <w:sz w:val="28"/>
          <w:szCs w:val="28"/>
        </w:rPr>
        <w:t xml:space="preserve"> (ст. 373 ТК РФ).</w:t>
      </w:r>
    </w:p>
    <w:p w:rsidR="008D706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10.30</w:t>
      </w:r>
      <w:r w:rsidR="00B83095">
        <w:rPr>
          <w:sz w:val="28"/>
          <w:szCs w:val="28"/>
        </w:rPr>
        <w:t xml:space="preserve">. </w:t>
      </w:r>
      <w:r w:rsidR="008D7065">
        <w:rPr>
          <w:sz w:val="28"/>
          <w:szCs w:val="28"/>
        </w:rPr>
        <w:t xml:space="preserve">Обращаться в Государственную инспекцию труда с предложением </w:t>
      </w:r>
      <w:r w:rsidR="00B83095">
        <w:rPr>
          <w:sz w:val="28"/>
          <w:szCs w:val="28"/>
        </w:rPr>
        <w:t xml:space="preserve">о </w:t>
      </w:r>
      <w:r w:rsidR="008D7065">
        <w:rPr>
          <w:sz w:val="28"/>
          <w:szCs w:val="28"/>
        </w:rPr>
        <w:t>привлеч</w:t>
      </w:r>
      <w:r w:rsidR="00B83095">
        <w:rPr>
          <w:sz w:val="28"/>
          <w:szCs w:val="28"/>
        </w:rPr>
        <w:t>ении</w:t>
      </w:r>
      <w:r w:rsidR="008D7065">
        <w:rPr>
          <w:sz w:val="28"/>
          <w:szCs w:val="28"/>
        </w:rPr>
        <w:t xml:space="preserve"> к ответственности должностных лиц за нарушение трудового законодатель</w:t>
      </w:r>
      <w:r w:rsidR="002A61D7">
        <w:rPr>
          <w:sz w:val="28"/>
          <w:szCs w:val="28"/>
        </w:rPr>
        <w:t>ст</w:t>
      </w:r>
      <w:r w:rsidR="008D7065">
        <w:rPr>
          <w:sz w:val="28"/>
          <w:szCs w:val="28"/>
        </w:rPr>
        <w:t>ва, условий коллективного договора, соглашений.</w:t>
      </w:r>
    </w:p>
    <w:p w:rsidR="002A61D7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10.31</w:t>
      </w:r>
      <w:r w:rsidR="002A61D7">
        <w:rPr>
          <w:sz w:val="28"/>
          <w:szCs w:val="28"/>
        </w:rPr>
        <w:t>. Ежегодно проводить смотр – конкурс состояния охраны труда.</w:t>
      </w:r>
    </w:p>
    <w:p w:rsidR="002A61D7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10.32</w:t>
      </w:r>
      <w:r w:rsidR="002A61D7">
        <w:rPr>
          <w:sz w:val="28"/>
          <w:szCs w:val="28"/>
        </w:rPr>
        <w:t>. Осуществлять поощрение профсоюзного актива, ведущего эффективную общественную работу.</w:t>
      </w:r>
    </w:p>
    <w:p w:rsidR="00DE17B9" w:rsidRDefault="00DE17B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2A61D7" w:rsidRPr="002A61D7" w:rsidRDefault="002A61D7" w:rsidP="002A61D7">
      <w:pPr>
        <w:shd w:val="clear" w:color="auto" w:fill="FFFFFF"/>
        <w:tabs>
          <w:tab w:val="left" w:pos="0"/>
        </w:tabs>
        <w:jc w:val="center"/>
        <w:rPr>
          <w:b/>
          <w:sz w:val="28"/>
          <w:szCs w:val="28"/>
        </w:rPr>
      </w:pPr>
      <w:r w:rsidRPr="002A61D7">
        <w:rPr>
          <w:b/>
          <w:sz w:val="28"/>
          <w:szCs w:val="28"/>
          <w:lang w:val="en-US"/>
        </w:rPr>
        <w:t>XI</w:t>
      </w:r>
      <w:r w:rsidRPr="002A61D7">
        <w:rPr>
          <w:b/>
          <w:sz w:val="28"/>
          <w:szCs w:val="28"/>
        </w:rPr>
        <w:t>. Контроль за выполнением коллективного договора.</w:t>
      </w:r>
    </w:p>
    <w:p w:rsidR="002A61D7" w:rsidRPr="002A61D7" w:rsidRDefault="002A61D7" w:rsidP="002A61D7">
      <w:pPr>
        <w:shd w:val="clear" w:color="auto" w:fill="FFFFFF"/>
        <w:tabs>
          <w:tab w:val="left" w:pos="0"/>
        </w:tabs>
        <w:jc w:val="center"/>
        <w:rPr>
          <w:b/>
          <w:sz w:val="28"/>
          <w:szCs w:val="28"/>
        </w:rPr>
      </w:pPr>
      <w:r w:rsidRPr="002A61D7">
        <w:rPr>
          <w:b/>
          <w:sz w:val="28"/>
          <w:szCs w:val="28"/>
        </w:rPr>
        <w:t>Ответственность сторон коллективного договора.</w:t>
      </w:r>
    </w:p>
    <w:p w:rsidR="002A61D7" w:rsidRDefault="002A61D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 Стороны договорились:</w:t>
      </w:r>
    </w:p>
    <w:p w:rsidR="002A61D7" w:rsidRDefault="002A61D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11.1. Совместно разработать план мероприятий по реализации настоящего коллективного договора на текущий год и отчитываться на общем собрании работников о</w:t>
      </w:r>
      <w:r w:rsidR="003A63A2">
        <w:rPr>
          <w:sz w:val="28"/>
          <w:szCs w:val="28"/>
        </w:rPr>
        <w:t>б</w:t>
      </w:r>
      <w:r>
        <w:rPr>
          <w:sz w:val="28"/>
          <w:szCs w:val="28"/>
        </w:rPr>
        <w:t xml:space="preserve"> их выполнении.</w:t>
      </w:r>
    </w:p>
    <w:p w:rsidR="002A61D7" w:rsidRDefault="002A61D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11.2. Работодатель в течение семи дней со дня подписания коллективного договора направляет его в орган по труду для уведомительной регистрации.</w:t>
      </w:r>
    </w:p>
    <w:p w:rsidR="002A61D7" w:rsidRDefault="002A61D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11.3. Разъяснять условия коллективного договора среди работников образовательного учреждения.</w:t>
      </w:r>
    </w:p>
    <w:p w:rsidR="00CE7FF4" w:rsidRDefault="00CE7FF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11.4. Проводить организаторскую работу по обеспечению выполнения всех условий коллективного договора.</w:t>
      </w:r>
    </w:p>
    <w:p w:rsidR="00CE7FF4" w:rsidRDefault="00CE7FF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11.5. Представлять друг другу необходимую информацию в целях обеспечения надлежащего контроля за выполнением условий коллективного договора не позднее одного месяца со дня получения соответствующего запроса (ст. 51, 54 ТК РФ).</w:t>
      </w:r>
    </w:p>
    <w:p w:rsidR="00CE7FF4" w:rsidRDefault="00CE7FF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11.6. Информировать работников о ходе выполнения коллективного договора.</w:t>
      </w:r>
    </w:p>
    <w:p w:rsidR="00CE7FF4" w:rsidRDefault="00CE7FF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11.7. В случае нарушения </w:t>
      </w:r>
      <w:r w:rsidR="00403B5F">
        <w:rPr>
          <w:sz w:val="28"/>
          <w:szCs w:val="28"/>
        </w:rPr>
        <w:t xml:space="preserve">или </w:t>
      </w:r>
      <w:r>
        <w:rPr>
          <w:sz w:val="28"/>
          <w:szCs w:val="28"/>
        </w:rPr>
        <w:t>невыполнения обязательств, предусмотренных коллективным договором</w:t>
      </w:r>
      <w:r w:rsidR="00B83095">
        <w:rPr>
          <w:sz w:val="28"/>
          <w:szCs w:val="28"/>
        </w:rPr>
        <w:t>,</w:t>
      </w:r>
      <w:r>
        <w:rPr>
          <w:sz w:val="28"/>
          <w:szCs w:val="28"/>
        </w:rPr>
        <w:t xml:space="preserve"> виновная сторона или виновные лица несут ответственность в порядке, предусмотренном законодательством (ст. 54, 55, 195 ТК РФ, ст. 5.29, 5.27, 5.31 КОАП).</w:t>
      </w:r>
    </w:p>
    <w:p w:rsidR="00CE7FF4" w:rsidRDefault="00CE7FF4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11.8. Нарушение законодательства о труде и об охране труда лицом, ранее подвергавшемуся административному наказанию за аналогичное административное правонарушение, влечет дисквалификацию на срок от одного до трех лет (ст. 5.27 КОАП).</w:t>
      </w:r>
    </w:p>
    <w:p w:rsidR="00CE7FF4" w:rsidRDefault="003A63A2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11.9</w:t>
      </w:r>
      <w:r w:rsidR="00CE7FF4">
        <w:rPr>
          <w:sz w:val="28"/>
          <w:szCs w:val="28"/>
        </w:rPr>
        <w:t xml:space="preserve">. По  требованию профсоюзного органа работодатель обязан расторгнуть трудовой договор с руководящим работником или сместить его с </w:t>
      </w:r>
      <w:r w:rsidR="00CE7FF4">
        <w:rPr>
          <w:sz w:val="28"/>
          <w:szCs w:val="28"/>
        </w:rPr>
        <w:lastRenderedPageBreak/>
        <w:t>занимаемой должности, если он нарушает трудовое законодательство, не выполняет обязательств по коллективному договору (ст. 195 ТК, часть вторая п. 2 ст. 30 Федерального закона о профсоюзах).</w:t>
      </w:r>
    </w:p>
    <w:p w:rsidR="00AE2D1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11.10. П</w:t>
      </w:r>
      <w:r w:rsidR="00057C88">
        <w:rPr>
          <w:sz w:val="28"/>
          <w:szCs w:val="28"/>
        </w:rPr>
        <w:t>ереговоры по заключению нового коллективного договора</w:t>
      </w:r>
      <w:r>
        <w:rPr>
          <w:sz w:val="28"/>
          <w:szCs w:val="28"/>
        </w:rPr>
        <w:t xml:space="preserve"> будут начаты за 3-6 месяцев до окончания срока действия данного договора.</w:t>
      </w:r>
    </w:p>
    <w:p w:rsidR="00AE2D15" w:rsidRDefault="00AE2D15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065E4">
        <w:rPr>
          <w:sz w:val="28"/>
          <w:szCs w:val="28"/>
        </w:rPr>
        <w:t>11.11</w:t>
      </w:r>
      <w:r>
        <w:rPr>
          <w:sz w:val="28"/>
          <w:szCs w:val="28"/>
        </w:rPr>
        <w:t>.</w:t>
      </w:r>
      <w:r w:rsidR="00057C88">
        <w:rPr>
          <w:sz w:val="28"/>
          <w:szCs w:val="28"/>
        </w:rPr>
        <w:t xml:space="preserve"> Изменение и дополнение коллективный договор</w:t>
      </w:r>
      <w:r w:rsidR="00C065E4">
        <w:rPr>
          <w:sz w:val="28"/>
          <w:szCs w:val="28"/>
        </w:rPr>
        <w:t xml:space="preserve"> производится в порядке установленном до его заключения. При необх</w:t>
      </w:r>
      <w:r w:rsidR="00057C88">
        <w:rPr>
          <w:sz w:val="28"/>
          <w:szCs w:val="28"/>
        </w:rPr>
        <w:t xml:space="preserve">одимости приведения Положений коллективного договора </w:t>
      </w:r>
      <w:r w:rsidR="00C065E4">
        <w:rPr>
          <w:sz w:val="28"/>
          <w:szCs w:val="28"/>
        </w:rPr>
        <w:t>в соответствии с вновь принятыми законодательными, и иными правовыми актами, изменения вносятся предста</w:t>
      </w:r>
      <w:r w:rsidR="00057C88">
        <w:rPr>
          <w:sz w:val="28"/>
          <w:szCs w:val="28"/>
        </w:rPr>
        <w:t>вителями сторон, подписавшими коллективный договор</w:t>
      </w:r>
      <w:r w:rsidR="00C065E4">
        <w:rPr>
          <w:sz w:val="28"/>
          <w:szCs w:val="28"/>
        </w:rPr>
        <w:t>.</w:t>
      </w:r>
    </w:p>
    <w:p w:rsidR="00614158" w:rsidRDefault="00614158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9F1C19" w:rsidRDefault="009F1C1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Перечень приложений к коллективному договору</w:t>
      </w:r>
      <w:r w:rsidR="004B426D">
        <w:rPr>
          <w:sz w:val="28"/>
          <w:szCs w:val="28"/>
        </w:rPr>
        <w:t>.</w:t>
      </w:r>
    </w:p>
    <w:p w:rsidR="009F1C19" w:rsidRDefault="009F1C1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9F1C19" w:rsidRDefault="009F1C1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Правила внутреннего трудового распорядка учреждения.</w:t>
      </w:r>
    </w:p>
    <w:p w:rsidR="00360298" w:rsidRDefault="009F1C19" w:rsidP="00360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360298">
        <w:rPr>
          <w:sz w:val="28"/>
          <w:szCs w:val="28"/>
        </w:rPr>
        <w:t>Положение о</w:t>
      </w:r>
      <w:r w:rsidR="00BD15CE">
        <w:rPr>
          <w:sz w:val="28"/>
          <w:szCs w:val="28"/>
        </w:rPr>
        <w:t xml:space="preserve"> новой системе </w:t>
      </w:r>
      <w:r w:rsidR="00533694">
        <w:rPr>
          <w:sz w:val="28"/>
          <w:szCs w:val="28"/>
        </w:rPr>
        <w:t>оплаты труда работников</w:t>
      </w:r>
      <w:r w:rsidR="00DE17B9" w:rsidRPr="00DE17B9">
        <w:rPr>
          <w:sz w:val="28"/>
          <w:szCs w:val="28"/>
        </w:rPr>
        <w:t xml:space="preserve"> </w:t>
      </w:r>
      <w:r w:rsidR="00DE17B9">
        <w:rPr>
          <w:sz w:val="28"/>
          <w:szCs w:val="28"/>
        </w:rPr>
        <w:t>МБДОУ «Немдинский  детский сад «Радуга»</w:t>
      </w:r>
      <w:r w:rsidR="00BD15CE">
        <w:rPr>
          <w:sz w:val="28"/>
          <w:szCs w:val="28"/>
        </w:rPr>
        <w:t>.</w:t>
      </w:r>
    </w:p>
    <w:p w:rsidR="007C0869" w:rsidRDefault="007C0869" w:rsidP="00360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Форма расчетного листка.</w:t>
      </w:r>
    </w:p>
    <w:p w:rsidR="002E388D" w:rsidRDefault="002E388D" w:rsidP="00360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C0869">
        <w:rPr>
          <w:sz w:val="28"/>
          <w:szCs w:val="28"/>
        </w:rPr>
        <w:t>4</w:t>
      </w:r>
      <w:r>
        <w:rPr>
          <w:sz w:val="28"/>
          <w:szCs w:val="28"/>
        </w:rPr>
        <w:t>. Перечень профессий работников, которым производится дополнительная</w:t>
      </w:r>
      <w:r w:rsidR="00EF441D">
        <w:rPr>
          <w:sz w:val="28"/>
          <w:szCs w:val="28"/>
        </w:rPr>
        <w:t xml:space="preserve"> оплата за ночное время</w:t>
      </w:r>
      <w:r>
        <w:rPr>
          <w:sz w:val="28"/>
          <w:szCs w:val="28"/>
        </w:rPr>
        <w:t>.</w:t>
      </w:r>
    </w:p>
    <w:p w:rsidR="00EF441D" w:rsidRDefault="009F1C19" w:rsidP="002E388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82266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EF441D">
        <w:rPr>
          <w:sz w:val="28"/>
          <w:szCs w:val="28"/>
        </w:rPr>
        <w:t xml:space="preserve">Дополнительные социальные гарантии, предоставляемые работникам </w:t>
      </w:r>
      <w:r w:rsidR="00B34867">
        <w:rPr>
          <w:sz w:val="28"/>
          <w:szCs w:val="28"/>
        </w:rPr>
        <w:t>образования при проведении аттестации.</w:t>
      </w:r>
    </w:p>
    <w:p w:rsidR="002E388D" w:rsidRDefault="00EF441D" w:rsidP="002E3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</w:t>
      </w:r>
      <w:r w:rsidR="002E388D">
        <w:rPr>
          <w:sz w:val="28"/>
          <w:szCs w:val="28"/>
        </w:rPr>
        <w:t>Соглашение по охране труда.</w:t>
      </w:r>
    </w:p>
    <w:p w:rsidR="00B34867" w:rsidRDefault="002E388D" w:rsidP="002E388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486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B34867">
        <w:rPr>
          <w:sz w:val="28"/>
          <w:szCs w:val="28"/>
        </w:rPr>
        <w:t xml:space="preserve">Нормы бесплатной выдачи специальной </w:t>
      </w:r>
      <w:r>
        <w:rPr>
          <w:sz w:val="28"/>
          <w:szCs w:val="28"/>
        </w:rPr>
        <w:t>одежд</w:t>
      </w:r>
      <w:r w:rsidR="00B34867">
        <w:rPr>
          <w:sz w:val="28"/>
          <w:szCs w:val="28"/>
        </w:rPr>
        <w:t>ы</w:t>
      </w:r>
      <w:r>
        <w:rPr>
          <w:sz w:val="28"/>
          <w:szCs w:val="28"/>
        </w:rPr>
        <w:t>,</w:t>
      </w:r>
      <w:r w:rsidR="00B34867">
        <w:rPr>
          <w:sz w:val="28"/>
          <w:szCs w:val="28"/>
        </w:rPr>
        <w:t xml:space="preserve"> специальной </w:t>
      </w:r>
      <w:r>
        <w:rPr>
          <w:sz w:val="28"/>
          <w:szCs w:val="28"/>
        </w:rPr>
        <w:t>обув</w:t>
      </w:r>
      <w:r w:rsidR="00B34867">
        <w:rPr>
          <w:sz w:val="28"/>
          <w:szCs w:val="28"/>
        </w:rPr>
        <w:t>и и других средств</w:t>
      </w:r>
      <w:r>
        <w:rPr>
          <w:sz w:val="28"/>
          <w:szCs w:val="28"/>
        </w:rPr>
        <w:t xml:space="preserve"> индивидуальной защиты</w:t>
      </w:r>
      <w:r w:rsidR="00B34867">
        <w:rPr>
          <w:sz w:val="28"/>
          <w:szCs w:val="28"/>
        </w:rPr>
        <w:t>.</w:t>
      </w:r>
    </w:p>
    <w:p w:rsidR="002E388D" w:rsidRDefault="002E388D" w:rsidP="002E388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486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B34867">
        <w:rPr>
          <w:sz w:val="28"/>
          <w:szCs w:val="28"/>
        </w:rPr>
        <w:t>Нормы бесплатной выдачи работникам смывающих и (или) обезвреживающих средств</w:t>
      </w:r>
      <w:r>
        <w:rPr>
          <w:sz w:val="28"/>
          <w:szCs w:val="28"/>
        </w:rPr>
        <w:t>.</w:t>
      </w:r>
    </w:p>
    <w:p w:rsidR="009F1C19" w:rsidRDefault="002E388D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4867">
        <w:rPr>
          <w:sz w:val="28"/>
          <w:szCs w:val="28"/>
        </w:rPr>
        <w:t>9</w:t>
      </w:r>
      <w:r w:rsidR="005D1FC7">
        <w:rPr>
          <w:sz w:val="28"/>
          <w:szCs w:val="28"/>
        </w:rPr>
        <w:t>.</w:t>
      </w:r>
      <w:r>
        <w:rPr>
          <w:sz w:val="28"/>
          <w:szCs w:val="28"/>
        </w:rPr>
        <w:t xml:space="preserve"> График работы сотрудников учреждения.</w:t>
      </w:r>
    </w:p>
    <w:p w:rsidR="002E388D" w:rsidRDefault="009F1C1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34867">
        <w:rPr>
          <w:sz w:val="28"/>
          <w:szCs w:val="28"/>
        </w:rPr>
        <w:t>10</w:t>
      </w:r>
      <w:r>
        <w:rPr>
          <w:sz w:val="28"/>
          <w:szCs w:val="28"/>
        </w:rPr>
        <w:t xml:space="preserve">. </w:t>
      </w:r>
      <w:r w:rsidR="002E388D">
        <w:rPr>
          <w:sz w:val="28"/>
          <w:szCs w:val="28"/>
        </w:rPr>
        <w:t xml:space="preserve">График </w:t>
      </w:r>
      <w:r w:rsidR="00993C16">
        <w:rPr>
          <w:sz w:val="28"/>
          <w:szCs w:val="28"/>
        </w:rPr>
        <w:t>п</w:t>
      </w:r>
      <w:r w:rsidR="00A95AA0">
        <w:rPr>
          <w:sz w:val="28"/>
          <w:szCs w:val="28"/>
        </w:rPr>
        <w:t>одготовки</w:t>
      </w:r>
      <w:r w:rsidR="00B34867">
        <w:rPr>
          <w:sz w:val="28"/>
          <w:szCs w:val="28"/>
        </w:rPr>
        <w:t xml:space="preserve"> работников (</w:t>
      </w:r>
      <w:r w:rsidR="00A95AA0">
        <w:rPr>
          <w:sz w:val="28"/>
          <w:szCs w:val="28"/>
        </w:rPr>
        <w:t>профессионально</w:t>
      </w:r>
      <w:r w:rsidR="00B34867">
        <w:rPr>
          <w:sz w:val="28"/>
          <w:szCs w:val="28"/>
        </w:rPr>
        <w:t>е</w:t>
      </w:r>
      <w:r w:rsidR="00A95AA0">
        <w:rPr>
          <w:sz w:val="28"/>
          <w:szCs w:val="28"/>
        </w:rPr>
        <w:t xml:space="preserve"> образовани</w:t>
      </w:r>
      <w:r w:rsidR="00B34867">
        <w:rPr>
          <w:sz w:val="28"/>
          <w:szCs w:val="28"/>
        </w:rPr>
        <w:t>е и профессиональное обучение) и дополнительного профессионального образования</w:t>
      </w:r>
      <w:r w:rsidR="002E388D">
        <w:rPr>
          <w:sz w:val="28"/>
          <w:szCs w:val="28"/>
        </w:rPr>
        <w:t>.</w:t>
      </w:r>
    </w:p>
    <w:p w:rsidR="00F13C48" w:rsidRDefault="009F1C19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B34867">
        <w:rPr>
          <w:sz w:val="28"/>
          <w:szCs w:val="28"/>
        </w:rPr>
        <w:t>1</w:t>
      </w:r>
      <w:r w:rsidR="002E388D">
        <w:rPr>
          <w:sz w:val="28"/>
          <w:szCs w:val="28"/>
        </w:rPr>
        <w:t xml:space="preserve">. </w:t>
      </w:r>
      <w:r>
        <w:rPr>
          <w:sz w:val="28"/>
          <w:szCs w:val="28"/>
        </w:rPr>
        <w:t>План оздоровительно-профилактических мероприятий</w:t>
      </w:r>
      <w:r w:rsidR="00993C16">
        <w:rPr>
          <w:sz w:val="28"/>
          <w:szCs w:val="28"/>
        </w:rPr>
        <w:t>.</w:t>
      </w:r>
    </w:p>
    <w:p w:rsidR="007C0869" w:rsidRDefault="00B3486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014E6">
        <w:rPr>
          <w:sz w:val="28"/>
          <w:szCs w:val="28"/>
        </w:rPr>
        <w:t>12</w:t>
      </w:r>
      <w:r w:rsidR="00F13C48">
        <w:rPr>
          <w:sz w:val="28"/>
          <w:szCs w:val="28"/>
        </w:rPr>
        <w:t xml:space="preserve">. </w:t>
      </w:r>
      <w:r w:rsidR="007C0869">
        <w:rPr>
          <w:sz w:val="28"/>
          <w:szCs w:val="28"/>
        </w:rPr>
        <w:t xml:space="preserve">Положение о  </w:t>
      </w:r>
      <w:r w:rsidR="00BD15CE">
        <w:rPr>
          <w:sz w:val="28"/>
          <w:szCs w:val="28"/>
        </w:rPr>
        <w:t>порядке и условиях предостав</w:t>
      </w:r>
      <w:r w:rsidR="00A95AA0">
        <w:rPr>
          <w:sz w:val="28"/>
          <w:szCs w:val="28"/>
        </w:rPr>
        <w:t xml:space="preserve">ления педагогическим работникам </w:t>
      </w:r>
      <w:r w:rsidR="00BD1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образовательного учреждения </w:t>
      </w:r>
      <w:r w:rsidR="00BD15CE">
        <w:rPr>
          <w:sz w:val="28"/>
          <w:szCs w:val="28"/>
        </w:rPr>
        <w:t>длительного отпуска сроком до</w:t>
      </w:r>
      <w:r w:rsidR="00105C4A">
        <w:rPr>
          <w:sz w:val="28"/>
          <w:szCs w:val="28"/>
        </w:rPr>
        <w:t xml:space="preserve"> одного года</w:t>
      </w:r>
      <w:r w:rsidR="00F13C48">
        <w:rPr>
          <w:sz w:val="28"/>
          <w:szCs w:val="28"/>
        </w:rPr>
        <w:t>.</w:t>
      </w:r>
    </w:p>
    <w:p w:rsidR="00AE1B60" w:rsidRDefault="005D1FC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1014E6">
        <w:rPr>
          <w:sz w:val="28"/>
          <w:szCs w:val="28"/>
        </w:rPr>
        <w:t>3</w:t>
      </w:r>
      <w:r w:rsidR="004B426D">
        <w:rPr>
          <w:sz w:val="28"/>
          <w:szCs w:val="28"/>
        </w:rPr>
        <w:t xml:space="preserve">. </w:t>
      </w:r>
      <w:r w:rsidR="00993C16">
        <w:rPr>
          <w:sz w:val="28"/>
          <w:szCs w:val="28"/>
        </w:rPr>
        <w:t>Положение о форме и порядке заключения трудовых</w:t>
      </w:r>
      <w:r w:rsidR="00F13C48">
        <w:rPr>
          <w:sz w:val="28"/>
          <w:szCs w:val="28"/>
        </w:rPr>
        <w:t xml:space="preserve"> </w:t>
      </w:r>
      <w:r w:rsidR="00993C16">
        <w:rPr>
          <w:sz w:val="28"/>
          <w:szCs w:val="28"/>
        </w:rPr>
        <w:t xml:space="preserve"> договоров.</w:t>
      </w:r>
      <w:r w:rsidR="00F13C48">
        <w:rPr>
          <w:sz w:val="28"/>
          <w:szCs w:val="28"/>
        </w:rPr>
        <w:t xml:space="preserve">   </w:t>
      </w:r>
    </w:p>
    <w:p w:rsidR="00B34867" w:rsidRDefault="005D1FC7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1014E6">
        <w:rPr>
          <w:sz w:val="28"/>
          <w:szCs w:val="28"/>
        </w:rPr>
        <w:t>4</w:t>
      </w:r>
      <w:r w:rsidR="00B34867">
        <w:rPr>
          <w:sz w:val="28"/>
          <w:szCs w:val="28"/>
        </w:rPr>
        <w:t>. Положение о материальном поощрении работников учреждения – членов профсоюзной организации.</w:t>
      </w:r>
    </w:p>
    <w:p w:rsidR="00F13C48" w:rsidRDefault="001014E6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15</w:t>
      </w:r>
      <w:r w:rsidR="00AE1B60">
        <w:rPr>
          <w:sz w:val="28"/>
          <w:szCs w:val="28"/>
        </w:rPr>
        <w:t>. Состав комиссии по контролю за выполнением коллективного договора.</w:t>
      </w:r>
      <w:r w:rsidR="00F13C4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388D" w:rsidRDefault="002E388D" w:rsidP="0065532A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436FC" w:rsidRDefault="00BD15CE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36FC">
        <w:rPr>
          <w:sz w:val="28"/>
          <w:szCs w:val="28"/>
        </w:rPr>
        <w:t>Коллективный договор с Приложениями приня</w:t>
      </w:r>
      <w:r w:rsidR="007910AE">
        <w:rPr>
          <w:sz w:val="28"/>
          <w:szCs w:val="28"/>
        </w:rPr>
        <w:t>т на общем с</w:t>
      </w:r>
      <w:r w:rsidR="00533694">
        <w:rPr>
          <w:sz w:val="28"/>
          <w:szCs w:val="28"/>
        </w:rPr>
        <w:t xml:space="preserve">обрании трудового коллектива </w:t>
      </w:r>
      <w:r w:rsidR="00D41CEA">
        <w:rPr>
          <w:sz w:val="28"/>
          <w:szCs w:val="28"/>
        </w:rPr>
        <w:t xml:space="preserve">10 января </w:t>
      </w:r>
      <w:r w:rsidRPr="006717B2">
        <w:rPr>
          <w:sz w:val="28"/>
          <w:szCs w:val="28"/>
        </w:rPr>
        <w:t>20</w:t>
      </w:r>
      <w:r w:rsidR="00A95AA0" w:rsidRPr="006717B2">
        <w:rPr>
          <w:sz w:val="28"/>
          <w:szCs w:val="28"/>
        </w:rPr>
        <w:t>2</w:t>
      </w:r>
      <w:r w:rsidR="00D41CEA">
        <w:rPr>
          <w:sz w:val="28"/>
          <w:szCs w:val="28"/>
        </w:rPr>
        <w:t>3</w:t>
      </w:r>
      <w:r w:rsidR="00F436FC" w:rsidRPr="006717B2">
        <w:rPr>
          <w:sz w:val="28"/>
          <w:szCs w:val="28"/>
        </w:rPr>
        <w:t xml:space="preserve"> года.</w:t>
      </w:r>
    </w:p>
    <w:p w:rsidR="00F436FC" w:rsidRDefault="00F436FC" w:rsidP="00DC4994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p w:rsidR="00853466" w:rsidRDefault="00853466" w:rsidP="0065532A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</w:p>
    <w:sectPr w:rsidR="00853466" w:rsidSect="00F713A1">
      <w:footerReference w:type="even" r:id="rId9"/>
      <w:footerReference w:type="default" r:id="rId10"/>
      <w:pgSz w:w="11906" w:h="16838" w:code="9"/>
      <w:pgMar w:top="102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9CA" w:rsidRDefault="002819CA">
      <w:r>
        <w:separator/>
      </w:r>
    </w:p>
  </w:endnote>
  <w:endnote w:type="continuationSeparator" w:id="1">
    <w:p w:rsidR="002819CA" w:rsidRDefault="00281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23D" w:rsidRDefault="00A6397B" w:rsidP="00531EEC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523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523D" w:rsidRDefault="00DA523D" w:rsidP="00531EE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23D" w:rsidRDefault="00A6397B" w:rsidP="00531EEC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523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676A">
      <w:rPr>
        <w:rStyle w:val="a9"/>
        <w:noProof/>
      </w:rPr>
      <w:t>27</w:t>
    </w:r>
    <w:r>
      <w:rPr>
        <w:rStyle w:val="a9"/>
      </w:rPr>
      <w:fldChar w:fldCharType="end"/>
    </w:r>
  </w:p>
  <w:p w:rsidR="00DA523D" w:rsidRDefault="00DA523D" w:rsidP="00531EE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9CA" w:rsidRDefault="002819CA">
      <w:r>
        <w:separator/>
      </w:r>
    </w:p>
  </w:footnote>
  <w:footnote w:type="continuationSeparator" w:id="1">
    <w:p w:rsidR="002819CA" w:rsidRDefault="00281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AEED7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71A20B4"/>
    <w:multiLevelType w:val="multilevel"/>
    <w:tmpl w:val="C152DBC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10721597"/>
    <w:multiLevelType w:val="singleLevel"/>
    <w:tmpl w:val="EECCC38E"/>
    <w:lvl w:ilvl="0">
      <w:start w:val="5"/>
      <w:numFmt w:val="decimal"/>
      <w:lvlText w:val="4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6">
    <w:nsid w:val="11116128"/>
    <w:multiLevelType w:val="hybridMultilevel"/>
    <w:tmpl w:val="1068DC0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4CB595B"/>
    <w:multiLevelType w:val="multilevel"/>
    <w:tmpl w:val="816454A6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sz w:val="28"/>
      </w:rPr>
    </w:lvl>
    <w:lvl w:ilvl="1">
      <w:start w:val="12"/>
      <w:numFmt w:val="decimal"/>
      <w:lvlText w:val="%1.%2."/>
      <w:lvlJc w:val="left"/>
      <w:pPr>
        <w:tabs>
          <w:tab w:val="num" w:pos="1455"/>
        </w:tabs>
        <w:ind w:left="1455" w:hanging="55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sz w:val="28"/>
      </w:rPr>
    </w:lvl>
  </w:abstractNum>
  <w:abstractNum w:abstractNumId="8">
    <w:nsid w:val="171533F9"/>
    <w:multiLevelType w:val="hybridMultilevel"/>
    <w:tmpl w:val="34F03F52"/>
    <w:lvl w:ilvl="0" w:tplc="0D525772">
      <w:start w:val="14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AE1CEA"/>
    <w:multiLevelType w:val="singleLevel"/>
    <w:tmpl w:val="CF546D2E"/>
    <w:lvl w:ilvl="0">
      <w:start w:val="4"/>
      <w:numFmt w:val="decimal"/>
      <w:lvlText w:val="3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0">
    <w:nsid w:val="18F532D5"/>
    <w:multiLevelType w:val="multilevel"/>
    <w:tmpl w:val="92F2CC96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1">
    <w:nsid w:val="1AFC6F70"/>
    <w:multiLevelType w:val="hybridMultilevel"/>
    <w:tmpl w:val="C5D040BC"/>
    <w:lvl w:ilvl="0" w:tplc="533CBBC2">
      <w:start w:val="11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6A5033"/>
    <w:multiLevelType w:val="hybridMultilevel"/>
    <w:tmpl w:val="0A000172"/>
    <w:lvl w:ilvl="0" w:tplc="8E780416">
      <w:start w:val="24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805402"/>
    <w:multiLevelType w:val="hybridMultilevel"/>
    <w:tmpl w:val="17DA7194"/>
    <w:lvl w:ilvl="0" w:tplc="4F5AB63A">
      <w:start w:val="3"/>
      <w:numFmt w:val="none"/>
      <w:lvlText w:val="8.2.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642EB7"/>
    <w:multiLevelType w:val="singleLevel"/>
    <w:tmpl w:val="C23C31C0"/>
    <w:lvl w:ilvl="0">
      <w:start w:val="6"/>
      <w:numFmt w:val="decimal"/>
      <w:lvlText w:val="8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5">
    <w:nsid w:val="2A400E0A"/>
    <w:multiLevelType w:val="singleLevel"/>
    <w:tmpl w:val="AC62DBD6"/>
    <w:lvl w:ilvl="0">
      <w:start w:val="1"/>
      <w:numFmt w:val="decimal"/>
      <w:lvlText w:val="3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6">
    <w:nsid w:val="2CDB7FC9"/>
    <w:multiLevelType w:val="multilevel"/>
    <w:tmpl w:val="1B54AC9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17">
    <w:nsid w:val="2DE863F0"/>
    <w:multiLevelType w:val="singleLevel"/>
    <w:tmpl w:val="52A26466"/>
    <w:lvl w:ilvl="0">
      <w:start w:val="2"/>
      <w:numFmt w:val="decimal"/>
      <w:lvlText w:val="3.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8">
    <w:nsid w:val="2E022D1A"/>
    <w:multiLevelType w:val="hybridMultilevel"/>
    <w:tmpl w:val="0C7E8892"/>
    <w:lvl w:ilvl="0" w:tplc="0A0AA05C">
      <w:start w:val="19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C90412"/>
    <w:multiLevelType w:val="hybridMultilevel"/>
    <w:tmpl w:val="BC12B04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0">
    <w:nsid w:val="4C644C59"/>
    <w:multiLevelType w:val="singleLevel"/>
    <w:tmpl w:val="AA20FD86"/>
    <w:lvl w:ilvl="0">
      <w:start w:val="3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1A15B30"/>
    <w:multiLevelType w:val="multilevel"/>
    <w:tmpl w:val="EF4CF9E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5214097B"/>
    <w:multiLevelType w:val="hybridMultilevel"/>
    <w:tmpl w:val="B2B43100"/>
    <w:lvl w:ilvl="0" w:tplc="FB8CB34A">
      <w:start w:val="27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D85F2C"/>
    <w:multiLevelType w:val="hybridMultilevel"/>
    <w:tmpl w:val="EE666EEE"/>
    <w:lvl w:ilvl="0" w:tplc="7DB2AF36">
      <w:start w:val="9"/>
      <w:numFmt w:val="decimal"/>
      <w:lvlText w:val="8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2F61C1"/>
    <w:multiLevelType w:val="multilevel"/>
    <w:tmpl w:val="FE8A7F6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7D805DB"/>
    <w:multiLevelType w:val="hybridMultilevel"/>
    <w:tmpl w:val="96E2EFE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A0751AA"/>
    <w:multiLevelType w:val="hybridMultilevel"/>
    <w:tmpl w:val="CAD4A94C"/>
    <w:lvl w:ilvl="0" w:tplc="432C4330">
      <w:start w:val="5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C677581"/>
    <w:multiLevelType w:val="multilevel"/>
    <w:tmpl w:val="58647618"/>
    <w:lvl w:ilvl="0">
      <w:start w:val="8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6" w:hanging="780"/>
      </w:pPr>
      <w:rPr>
        <w:rFonts w:hint="default"/>
      </w:rPr>
    </w:lvl>
    <w:lvl w:ilvl="2">
      <w:start w:val="22"/>
      <w:numFmt w:val="decimal"/>
      <w:lvlText w:val="%1.%2.%3."/>
      <w:lvlJc w:val="left"/>
      <w:pPr>
        <w:ind w:left="177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8">
    <w:nsid w:val="72092092"/>
    <w:multiLevelType w:val="multilevel"/>
    <w:tmpl w:val="8B8C1814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9">
    <w:nsid w:val="73C04D10"/>
    <w:multiLevelType w:val="multilevel"/>
    <w:tmpl w:val="4B428900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2"/>
        </w:tabs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00"/>
        </w:tabs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4"/>
        </w:tabs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30">
    <w:nsid w:val="7AA601B7"/>
    <w:multiLevelType w:val="singleLevel"/>
    <w:tmpl w:val="F4C4AD74"/>
    <w:lvl w:ilvl="0">
      <w:start w:val="10"/>
      <w:numFmt w:val="decimal"/>
      <w:lvlText w:val="8.%1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31">
    <w:nsid w:val="7D614A8B"/>
    <w:multiLevelType w:val="multilevel"/>
    <w:tmpl w:val="0310D8FE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25"/>
  </w:num>
  <w:num w:numId="2">
    <w:abstractNumId w:val="19"/>
  </w:num>
  <w:num w:numId="3">
    <w:abstractNumId w:val="6"/>
  </w:num>
  <w:num w:numId="4">
    <w:abstractNumId w:val="15"/>
  </w:num>
  <w:num w:numId="5">
    <w:abstractNumId w:val="17"/>
  </w:num>
  <w:num w:numId="6">
    <w:abstractNumId w:val="9"/>
  </w:num>
  <w:num w:numId="7">
    <w:abstractNumId w:val="21"/>
  </w:num>
  <w:num w:numId="8">
    <w:abstractNumId w:val="29"/>
  </w:num>
  <w:num w:numId="9">
    <w:abstractNumId w:val="16"/>
  </w:num>
  <w:num w:numId="10">
    <w:abstractNumId w:val="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4"/>
  </w:num>
  <w:num w:numId="15">
    <w:abstractNumId w:val="30"/>
  </w:num>
  <w:num w:numId="16">
    <w:abstractNumId w:val="28"/>
  </w:num>
  <w:num w:numId="17">
    <w:abstractNumId w:val="31"/>
  </w:num>
  <w:num w:numId="18">
    <w:abstractNumId w:val="24"/>
  </w:num>
  <w:num w:numId="19">
    <w:abstractNumId w:val="10"/>
  </w:num>
  <w:num w:numId="20">
    <w:abstractNumId w:val="7"/>
  </w:num>
  <w:num w:numId="21">
    <w:abstractNumId w:val="20"/>
  </w:num>
  <w:num w:numId="22">
    <w:abstractNumId w:val="13"/>
  </w:num>
  <w:num w:numId="23">
    <w:abstractNumId w:val="23"/>
  </w:num>
  <w:num w:numId="24">
    <w:abstractNumId w:val="11"/>
  </w:num>
  <w:num w:numId="25">
    <w:abstractNumId w:val="8"/>
  </w:num>
  <w:num w:numId="26">
    <w:abstractNumId w:val="18"/>
  </w:num>
  <w:num w:numId="27">
    <w:abstractNumId w:val="12"/>
  </w:num>
  <w:num w:numId="28">
    <w:abstractNumId w:val="22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27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EEC"/>
    <w:rsid w:val="00006EC5"/>
    <w:rsid w:val="00022B10"/>
    <w:rsid w:val="00023FB1"/>
    <w:rsid w:val="00043FE6"/>
    <w:rsid w:val="00051CB9"/>
    <w:rsid w:val="00052E6F"/>
    <w:rsid w:val="00053444"/>
    <w:rsid w:val="00057C88"/>
    <w:rsid w:val="00062E46"/>
    <w:rsid w:val="00063D9A"/>
    <w:rsid w:val="00085B6D"/>
    <w:rsid w:val="00086BBF"/>
    <w:rsid w:val="000915B2"/>
    <w:rsid w:val="000946A7"/>
    <w:rsid w:val="000A192B"/>
    <w:rsid w:val="000A30A9"/>
    <w:rsid w:val="000B05DA"/>
    <w:rsid w:val="000B0C1E"/>
    <w:rsid w:val="000C57D1"/>
    <w:rsid w:val="000D0F7B"/>
    <w:rsid w:val="000E5895"/>
    <w:rsid w:val="000F076C"/>
    <w:rsid w:val="001014E6"/>
    <w:rsid w:val="00105C4A"/>
    <w:rsid w:val="00120C1E"/>
    <w:rsid w:val="00120F65"/>
    <w:rsid w:val="0012759A"/>
    <w:rsid w:val="00127B8F"/>
    <w:rsid w:val="00133B7E"/>
    <w:rsid w:val="0014156C"/>
    <w:rsid w:val="001430CF"/>
    <w:rsid w:val="00165391"/>
    <w:rsid w:val="0016559B"/>
    <w:rsid w:val="00186060"/>
    <w:rsid w:val="0019260A"/>
    <w:rsid w:val="00192BE1"/>
    <w:rsid w:val="0019629C"/>
    <w:rsid w:val="001A766B"/>
    <w:rsid w:val="001B00A4"/>
    <w:rsid w:val="001B3A15"/>
    <w:rsid w:val="001B5E6D"/>
    <w:rsid w:val="001C01A0"/>
    <w:rsid w:val="001C3750"/>
    <w:rsid w:val="001D67B9"/>
    <w:rsid w:val="001F1885"/>
    <w:rsid w:val="001F1FD1"/>
    <w:rsid w:val="001F2696"/>
    <w:rsid w:val="001F6588"/>
    <w:rsid w:val="00202565"/>
    <w:rsid w:val="002113C2"/>
    <w:rsid w:val="00217716"/>
    <w:rsid w:val="00243DEF"/>
    <w:rsid w:val="00245DE1"/>
    <w:rsid w:val="002477DA"/>
    <w:rsid w:val="002570EF"/>
    <w:rsid w:val="00262809"/>
    <w:rsid w:val="002629BD"/>
    <w:rsid w:val="00267E00"/>
    <w:rsid w:val="00273D81"/>
    <w:rsid w:val="00273F17"/>
    <w:rsid w:val="002778B9"/>
    <w:rsid w:val="002819CA"/>
    <w:rsid w:val="00282266"/>
    <w:rsid w:val="00286A37"/>
    <w:rsid w:val="00286DF4"/>
    <w:rsid w:val="002877C4"/>
    <w:rsid w:val="00291488"/>
    <w:rsid w:val="002970A7"/>
    <w:rsid w:val="002A4898"/>
    <w:rsid w:val="002A61D7"/>
    <w:rsid w:val="002B5AB6"/>
    <w:rsid w:val="002D42CE"/>
    <w:rsid w:val="002D52DB"/>
    <w:rsid w:val="002D71EE"/>
    <w:rsid w:val="002E388D"/>
    <w:rsid w:val="002F2F6E"/>
    <w:rsid w:val="003431DB"/>
    <w:rsid w:val="003460EF"/>
    <w:rsid w:val="00360298"/>
    <w:rsid w:val="003619DA"/>
    <w:rsid w:val="003714E9"/>
    <w:rsid w:val="00377667"/>
    <w:rsid w:val="00383AAD"/>
    <w:rsid w:val="00386B15"/>
    <w:rsid w:val="00386D57"/>
    <w:rsid w:val="0039316D"/>
    <w:rsid w:val="003A63A2"/>
    <w:rsid w:val="003B5563"/>
    <w:rsid w:val="003D031C"/>
    <w:rsid w:val="003D3E55"/>
    <w:rsid w:val="003E581A"/>
    <w:rsid w:val="003F10AB"/>
    <w:rsid w:val="003F2ACE"/>
    <w:rsid w:val="003F3FFB"/>
    <w:rsid w:val="00403B5F"/>
    <w:rsid w:val="0042544D"/>
    <w:rsid w:val="0042597F"/>
    <w:rsid w:val="00433D16"/>
    <w:rsid w:val="00437E85"/>
    <w:rsid w:val="004403C1"/>
    <w:rsid w:val="00453A71"/>
    <w:rsid w:val="004756AC"/>
    <w:rsid w:val="004767BA"/>
    <w:rsid w:val="0049045F"/>
    <w:rsid w:val="00494FB5"/>
    <w:rsid w:val="004A3176"/>
    <w:rsid w:val="004A371E"/>
    <w:rsid w:val="004A46DA"/>
    <w:rsid w:val="004A78EA"/>
    <w:rsid w:val="004B0ECB"/>
    <w:rsid w:val="004B426D"/>
    <w:rsid w:val="004C5266"/>
    <w:rsid w:val="004D12C6"/>
    <w:rsid w:val="004E4081"/>
    <w:rsid w:val="004E60AC"/>
    <w:rsid w:val="004F7EEC"/>
    <w:rsid w:val="00506205"/>
    <w:rsid w:val="005109A7"/>
    <w:rsid w:val="0051321C"/>
    <w:rsid w:val="005261C3"/>
    <w:rsid w:val="00526879"/>
    <w:rsid w:val="005306C2"/>
    <w:rsid w:val="00531EEC"/>
    <w:rsid w:val="005335D9"/>
    <w:rsid w:val="00533694"/>
    <w:rsid w:val="00552ED1"/>
    <w:rsid w:val="00554D03"/>
    <w:rsid w:val="00566B60"/>
    <w:rsid w:val="00567B7C"/>
    <w:rsid w:val="005779AE"/>
    <w:rsid w:val="00585956"/>
    <w:rsid w:val="00592159"/>
    <w:rsid w:val="005962E4"/>
    <w:rsid w:val="005A1B3D"/>
    <w:rsid w:val="005A23B8"/>
    <w:rsid w:val="005B1F45"/>
    <w:rsid w:val="005B659E"/>
    <w:rsid w:val="005C74FB"/>
    <w:rsid w:val="005D1FC7"/>
    <w:rsid w:val="005E7E9B"/>
    <w:rsid w:val="005F59AA"/>
    <w:rsid w:val="00601F47"/>
    <w:rsid w:val="00614158"/>
    <w:rsid w:val="00615137"/>
    <w:rsid w:val="0061633A"/>
    <w:rsid w:val="006216B0"/>
    <w:rsid w:val="006271A2"/>
    <w:rsid w:val="006325C3"/>
    <w:rsid w:val="00643DB1"/>
    <w:rsid w:val="00645436"/>
    <w:rsid w:val="006460A9"/>
    <w:rsid w:val="00651A04"/>
    <w:rsid w:val="0065532A"/>
    <w:rsid w:val="00657568"/>
    <w:rsid w:val="00657C76"/>
    <w:rsid w:val="0066750C"/>
    <w:rsid w:val="006717B2"/>
    <w:rsid w:val="00673F3C"/>
    <w:rsid w:val="00676C5A"/>
    <w:rsid w:val="006821FD"/>
    <w:rsid w:val="00686A3E"/>
    <w:rsid w:val="00695D44"/>
    <w:rsid w:val="006969F7"/>
    <w:rsid w:val="006A0C51"/>
    <w:rsid w:val="006A43D8"/>
    <w:rsid w:val="006A71C4"/>
    <w:rsid w:val="006B7051"/>
    <w:rsid w:val="006C27A4"/>
    <w:rsid w:val="006C2AB8"/>
    <w:rsid w:val="006D3B4E"/>
    <w:rsid w:val="006E1BE3"/>
    <w:rsid w:val="006F32DC"/>
    <w:rsid w:val="006F519E"/>
    <w:rsid w:val="00730660"/>
    <w:rsid w:val="00745E36"/>
    <w:rsid w:val="00746C78"/>
    <w:rsid w:val="0076270F"/>
    <w:rsid w:val="00765CB0"/>
    <w:rsid w:val="0077128F"/>
    <w:rsid w:val="007748A3"/>
    <w:rsid w:val="00787D3D"/>
    <w:rsid w:val="007910AE"/>
    <w:rsid w:val="00793227"/>
    <w:rsid w:val="00793E71"/>
    <w:rsid w:val="007956D7"/>
    <w:rsid w:val="007B2D16"/>
    <w:rsid w:val="007C0869"/>
    <w:rsid w:val="007D0400"/>
    <w:rsid w:val="007D6783"/>
    <w:rsid w:val="007E6C51"/>
    <w:rsid w:val="007F0A95"/>
    <w:rsid w:val="007F1816"/>
    <w:rsid w:val="007F44BF"/>
    <w:rsid w:val="007F677E"/>
    <w:rsid w:val="00827A79"/>
    <w:rsid w:val="0083000B"/>
    <w:rsid w:val="00830B13"/>
    <w:rsid w:val="00830ED9"/>
    <w:rsid w:val="0084401F"/>
    <w:rsid w:val="00853466"/>
    <w:rsid w:val="00865440"/>
    <w:rsid w:val="00865CBC"/>
    <w:rsid w:val="00881116"/>
    <w:rsid w:val="008831C3"/>
    <w:rsid w:val="008922E3"/>
    <w:rsid w:val="00892DC9"/>
    <w:rsid w:val="0089608F"/>
    <w:rsid w:val="008B1AF3"/>
    <w:rsid w:val="008B2C43"/>
    <w:rsid w:val="008D35E4"/>
    <w:rsid w:val="008D3A3D"/>
    <w:rsid w:val="008D3FD6"/>
    <w:rsid w:val="008D7065"/>
    <w:rsid w:val="008E379C"/>
    <w:rsid w:val="008E408F"/>
    <w:rsid w:val="008E580D"/>
    <w:rsid w:val="008F6471"/>
    <w:rsid w:val="008F764F"/>
    <w:rsid w:val="00901800"/>
    <w:rsid w:val="00905047"/>
    <w:rsid w:val="009132AD"/>
    <w:rsid w:val="00915C9A"/>
    <w:rsid w:val="0093595C"/>
    <w:rsid w:val="009367D0"/>
    <w:rsid w:val="00937D77"/>
    <w:rsid w:val="009412F0"/>
    <w:rsid w:val="009464BA"/>
    <w:rsid w:val="00950FFA"/>
    <w:rsid w:val="0095675A"/>
    <w:rsid w:val="00960280"/>
    <w:rsid w:val="0096339B"/>
    <w:rsid w:val="0096659C"/>
    <w:rsid w:val="00973418"/>
    <w:rsid w:val="00982850"/>
    <w:rsid w:val="00993C16"/>
    <w:rsid w:val="00993FFB"/>
    <w:rsid w:val="009A74EE"/>
    <w:rsid w:val="009B28A9"/>
    <w:rsid w:val="009B5512"/>
    <w:rsid w:val="009D0F3C"/>
    <w:rsid w:val="009D2A48"/>
    <w:rsid w:val="009D3AB5"/>
    <w:rsid w:val="009D3F64"/>
    <w:rsid w:val="009E60CD"/>
    <w:rsid w:val="009F1C19"/>
    <w:rsid w:val="00A035A5"/>
    <w:rsid w:val="00A03705"/>
    <w:rsid w:val="00A047FF"/>
    <w:rsid w:val="00A05855"/>
    <w:rsid w:val="00A24E93"/>
    <w:rsid w:val="00A43A7F"/>
    <w:rsid w:val="00A5012C"/>
    <w:rsid w:val="00A6397B"/>
    <w:rsid w:val="00A64B2D"/>
    <w:rsid w:val="00A64E18"/>
    <w:rsid w:val="00A67741"/>
    <w:rsid w:val="00A71584"/>
    <w:rsid w:val="00A740D7"/>
    <w:rsid w:val="00A769DB"/>
    <w:rsid w:val="00A95AA0"/>
    <w:rsid w:val="00AA1CBA"/>
    <w:rsid w:val="00AA3AE4"/>
    <w:rsid w:val="00AB1558"/>
    <w:rsid w:val="00AB3034"/>
    <w:rsid w:val="00AB7B7D"/>
    <w:rsid w:val="00AE1B60"/>
    <w:rsid w:val="00AE2D15"/>
    <w:rsid w:val="00AE75D3"/>
    <w:rsid w:val="00AF66A7"/>
    <w:rsid w:val="00B003FF"/>
    <w:rsid w:val="00B01F25"/>
    <w:rsid w:val="00B125F3"/>
    <w:rsid w:val="00B17722"/>
    <w:rsid w:val="00B20906"/>
    <w:rsid w:val="00B26A76"/>
    <w:rsid w:val="00B34077"/>
    <w:rsid w:val="00B34867"/>
    <w:rsid w:val="00B37BD7"/>
    <w:rsid w:val="00B45201"/>
    <w:rsid w:val="00B56AD7"/>
    <w:rsid w:val="00B60E28"/>
    <w:rsid w:val="00B750DE"/>
    <w:rsid w:val="00B8131F"/>
    <w:rsid w:val="00B83095"/>
    <w:rsid w:val="00B84101"/>
    <w:rsid w:val="00B8696E"/>
    <w:rsid w:val="00BB0A75"/>
    <w:rsid w:val="00BB0C48"/>
    <w:rsid w:val="00BC5A02"/>
    <w:rsid w:val="00BC6EFD"/>
    <w:rsid w:val="00BD15CE"/>
    <w:rsid w:val="00BD572D"/>
    <w:rsid w:val="00BF00D1"/>
    <w:rsid w:val="00BF5E20"/>
    <w:rsid w:val="00C0014A"/>
    <w:rsid w:val="00C0328E"/>
    <w:rsid w:val="00C065E4"/>
    <w:rsid w:val="00C072E9"/>
    <w:rsid w:val="00C151D9"/>
    <w:rsid w:val="00C17A65"/>
    <w:rsid w:val="00C17D7E"/>
    <w:rsid w:val="00C21CD6"/>
    <w:rsid w:val="00C309F6"/>
    <w:rsid w:val="00C32FA9"/>
    <w:rsid w:val="00C44492"/>
    <w:rsid w:val="00C4563D"/>
    <w:rsid w:val="00C45C8A"/>
    <w:rsid w:val="00C60F07"/>
    <w:rsid w:val="00C70B71"/>
    <w:rsid w:val="00C86F2D"/>
    <w:rsid w:val="00C934DE"/>
    <w:rsid w:val="00CA633E"/>
    <w:rsid w:val="00CA68F4"/>
    <w:rsid w:val="00CB6941"/>
    <w:rsid w:val="00CC3B62"/>
    <w:rsid w:val="00CD3AC2"/>
    <w:rsid w:val="00CE5777"/>
    <w:rsid w:val="00CE7FF4"/>
    <w:rsid w:val="00D111DB"/>
    <w:rsid w:val="00D41CEA"/>
    <w:rsid w:val="00D50039"/>
    <w:rsid w:val="00D52848"/>
    <w:rsid w:val="00D533F3"/>
    <w:rsid w:val="00D53618"/>
    <w:rsid w:val="00D60988"/>
    <w:rsid w:val="00D66278"/>
    <w:rsid w:val="00D72860"/>
    <w:rsid w:val="00D76731"/>
    <w:rsid w:val="00D84B60"/>
    <w:rsid w:val="00DA523D"/>
    <w:rsid w:val="00DB479D"/>
    <w:rsid w:val="00DC3EB8"/>
    <w:rsid w:val="00DC4994"/>
    <w:rsid w:val="00DD1448"/>
    <w:rsid w:val="00DD72A1"/>
    <w:rsid w:val="00DE05E4"/>
    <w:rsid w:val="00DE17B9"/>
    <w:rsid w:val="00DF60BB"/>
    <w:rsid w:val="00DF77A9"/>
    <w:rsid w:val="00E20473"/>
    <w:rsid w:val="00E32ECD"/>
    <w:rsid w:val="00E34BFB"/>
    <w:rsid w:val="00E350B0"/>
    <w:rsid w:val="00E3532E"/>
    <w:rsid w:val="00E46DEA"/>
    <w:rsid w:val="00E56B61"/>
    <w:rsid w:val="00E61156"/>
    <w:rsid w:val="00E77B5F"/>
    <w:rsid w:val="00E86D12"/>
    <w:rsid w:val="00E92E9B"/>
    <w:rsid w:val="00EC7500"/>
    <w:rsid w:val="00ED2481"/>
    <w:rsid w:val="00EE20AC"/>
    <w:rsid w:val="00EF2D7C"/>
    <w:rsid w:val="00EF441D"/>
    <w:rsid w:val="00EF7190"/>
    <w:rsid w:val="00F013FA"/>
    <w:rsid w:val="00F03B6F"/>
    <w:rsid w:val="00F050D5"/>
    <w:rsid w:val="00F13C48"/>
    <w:rsid w:val="00F212AD"/>
    <w:rsid w:val="00F22234"/>
    <w:rsid w:val="00F244B4"/>
    <w:rsid w:val="00F33BD1"/>
    <w:rsid w:val="00F415C5"/>
    <w:rsid w:val="00F436FC"/>
    <w:rsid w:val="00F443EC"/>
    <w:rsid w:val="00F44D4D"/>
    <w:rsid w:val="00F55A25"/>
    <w:rsid w:val="00F5676A"/>
    <w:rsid w:val="00F57E84"/>
    <w:rsid w:val="00F7115D"/>
    <w:rsid w:val="00F713A1"/>
    <w:rsid w:val="00F8384C"/>
    <w:rsid w:val="00F84373"/>
    <w:rsid w:val="00F96431"/>
    <w:rsid w:val="00FA51C1"/>
    <w:rsid w:val="00FA673C"/>
    <w:rsid w:val="00FB064B"/>
    <w:rsid w:val="00FC1F84"/>
    <w:rsid w:val="00FD587B"/>
    <w:rsid w:val="00FD6B60"/>
    <w:rsid w:val="00FD7BF2"/>
    <w:rsid w:val="00FE2B90"/>
    <w:rsid w:val="00FE4CBC"/>
    <w:rsid w:val="00FF5045"/>
    <w:rsid w:val="00FF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EEC"/>
    <w:rPr>
      <w:sz w:val="24"/>
      <w:szCs w:val="24"/>
    </w:rPr>
  </w:style>
  <w:style w:type="paragraph" w:styleId="1">
    <w:name w:val="heading 1"/>
    <w:basedOn w:val="a"/>
    <w:next w:val="a"/>
    <w:qFormat/>
    <w:rsid w:val="00531EEC"/>
    <w:pPr>
      <w:keepNext/>
      <w:outlineLvl w:val="0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rsid w:val="00531E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1EE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1EEC"/>
    <w:pPr>
      <w:spacing w:line="360" w:lineRule="auto"/>
      <w:jc w:val="both"/>
    </w:pPr>
    <w:rPr>
      <w:lang w:val="en-US"/>
    </w:rPr>
  </w:style>
  <w:style w:type="paragraph" w:styleId="2">
    <w:name w:val="Body Text 2"/>
    <w:basedOn w:val="a"/>
    <w:rsid w:val="00531EEC"/>
    <w:pPr>
      <w:spacing w:after="120" w:line="480" w:lineRule="auto"/>
    </w:pPr>
  </w:style>
  <w:style w:type="paragraph" w:styleId="a4">
    <w:name w:val="footnote text"/>
    <w:basedOn w:val="a"/>
    <w:semiHidden/>
    <w:rsid w:val="00531EEC"/>
    <w:rPr>
      <w:sz w:val="20"/>
      <w:szCs w:val="20"/>
    </w:rPr>
  </w:style>
  <w:style w:type="character" w:styleId="a5">
    <w:name w:val="footnote reference"/>
    <w:basedOn w:val="a0"/>
    <w:semiHidden/>
    <w:rsid w:val="00531EEC"/>
    <w:rPr>
      <w:vertAlign w:val="superscript"/>
    </w:rPr>
  </w:style>
  <w:style w:type="paragraph" w:styleId="a6">
    <w:name w:val="Body Text Indent"/>
    <w:basedOn w:val="a"/>
    <w:rsid w:val="00531EEC"/>
    <w:pPr>
      <w:spacing w:after="120"/>
      <w:ind w:left="283"/>
    </w:pPr>
  </w:style>
  <w:style w:type="paragraph" w:styleId="a7">
    <w:name w:val="Title"/>
    <w:basedOn w:val="a"/>
    <w:qFormat/>
    <w:rsid w:val="00531EEC"/>
    <w:pPr>
      <w:jc w:val="center"/>
    </w:pPr>
    <w:rPr>
      <w:b/>
      <w:sz w:val="28"/>
      <w:szCs w:val="20"/>
    </w:rPr>
  </w:style>
  <w:style w:type="paragraph" w:styleId="a8">
    <w:name w:val="footer"/>
    <w:basedOn w:val="a"/>
    <w:rsid w:val="00531EE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31EEC"/>
  </w:style>
  <w:style w:type="paragraph" w:styleId="aa">
    <w:name w:val="Balloon Text"/>
    <w:basedOn w:val="a"/>
    <w:semiHidden/>
    <w:rsid w:val="001C375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95A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52B0B-AFCD-4FB8-A606-E57B06FC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1694</TotalTime>
  <Pages>27</Pages>
  <Words>10087</Words>
  <Characters>57501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Реском профсоюза</Company>
  <LinksUpToDate>false</LinksUpToDate>
  <CharactersWithSpaces>67454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SuperUser</cp:lastModifiedBy>
  <cp:revision>42</cp:revision>
  <cp:lastPrinted>2022-03-15T04:26:00Z</cp:lastPrinted>
  <dcterms:created xsi:type="dcterms:W3CDTF">2011-12-23T06:01:00Z</dcterms:created>
  <dcterms:modified xsi:type="dcterms:W3CDTF">2023-01-23T06:47:00Z</dcterms:modified>
</cp:coreProperties>
</file>